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3CA06" w14:textId="77777777" w:rsidR="00F86180" w:rsidRDefault="00F86180">
      <w:pPr>
        <w:spacing w:before="14" w:line="240" w:lineRule="exact"/>
        <w:rPr>
          <w:sz w:val="24"/>
          <w:szCs w:val="24"/>
        </w:rPr>
        <w:sectPr w:rsidR="00F86180">
          <w:headerReference w:type="default" r:id="rId7"/>
          <w:pgSz w:w="12240" w:h="15840"/>
          <w:pgMar w:top="1580" w:right="340" w:bottom="280" w:left="160" w:header="391" w:footer="0" w:gutter="0"/>
          <w:cols w:space="720"/>
        </w:sectPr>
      </w:pPr>
    </w:p>
    <w:p w14:paraId="5A3A2457" w14:textId="77777777" w:rsidR="00F86180" w:rsidRDefault="00F86180">
      <w:pPr>
        <w:spacing w:line="200" w:lineRule="exact"/>
      </w:pPr>
    </w:p>
    <w:p w14:paraId="0391077C" w14:textId="77777777" w:rsidR="00F86180" w:rsidRDefault="00F86180">
      <w:pPr>
        <w:spacing w:line="200" w:lineRule="exact"/>
      </w:pPr>
    </w:p>
    <w:p w14:paraId="6DD8C668" w14:textId="77777777" w:rsidR="00F86180" w:rsidRDefault="00F86180">
      <w:pPr>
        <w:spacing w:line="200" w:lineRule="exact"/>
      </w:pPr>
    </w:p>
    <w:p w14:paraId="304083FC" w14:textId="77777777" w:rsidR="00F86180" w:rsidRDefault="00F86180">
      <w:pPr>
        <w:spacing w:line="200" w:lineRule="exact"/>
      </w:pPr>
    </w:p>
    <w:p w14:paraId="36142C4B" w14:textId="77777777" w:rsidR="00F86180" w:rsidRDefault="00F86180">
      <w:pPr>
        <w:spacing w:line="200" w:lineRule="exact"/>
      </w:pPr>
    </w:p>
    <w:p w14:paraId="3EF4199B" w14:textId="77777777" w:rsidR="00F86180" w:rsidRDefault="00F86180">
      <w:pPr>
        <w:spacing w:line="200" w:lineRule="exact"/>
      </w:pPr>
    </w:p>
    <w:p w14:paraId="3587196A" w14:textId="77777777" w:rsidR="00F86180" w:rsidRDefault="00F86180">
      <w:pPr>
        <w:spacing w:line="200" w:lineRule="exact"/>
      </w:pPr>
    </w:p>
    <w:p w14:paraId="1AE6C3A3" w14:textId="77777777" w:rsidR="00F86180" w:rsidRDefault="00F86180">
      <w:pPr>
        <w:spacing w:line="200" w:lineRule="exact"/>
      </w:pPr>
    </w:p>
    <w:p w14:paraId="21EC0CAC" w14:textId="77777777" w:rsidR="00F86180" w:rsidRDefault="00F86180">
      <w:pPr>
        <w:spacing w:line="200" w:lineRule="exact"/>
      </w:pPr>
    </w:p>
    <w:p w14:paraId="77AEEEC2" w14:textId="77777777" w:rsidR="00F86180" w:rsidRDefault="00F86180">
      <w:pPr>
        <w:spacing w:line="200" w:lineRule="exact"/>
      </w:pPr>
    </w:p>
    <w:p w14:paraId="0D0A853C" w14:textId="77777777" w:rsidR="00F86180" w:rsidRDefault="00F86180">
      <w:pPr>
        <w:spacing w:line="200" w:lineRule="exact"/>
      </w:pPr>
    </w:p>
    <w:p w14:paraId="67A612E8" w14:textId="77777777" w:rsidR="00F86180" w:rsidRDefault="00F86180">
      <w:pPr>
        <w:spacing w:line="200" w:lineRule="exact"/>
      </w:pPr>
    </w:p>
    <w:p w14:paraId="69302C64" w14:textId="77777777" w:rsidR="00F86180" w:rsidRDefault="00F86180">
      <w:pPr>
        <w:spacing w:line="200" w:lineRule="exact"/>
      </w:pPr>
    </w:p>
    <w:p w14:paraId="7823D78F" w14:textId="77777777" w:rsidR="00F86180" w:rsidRDefault="00F86180">
      <w:pPr>
        <w:spacing w:line="200" w:lineRule="exact"/>
      </w:pPr>
    </w:p>
    <w:p w14:paraId="121183FC" w14:textId="77777777" w:rsidR="00F86180" w:rsidRDefault="00F86180">
      <w:pPr>
        <w:spacing w:line="200" w:lineRule="exact"/>
      </w:pPr>
    </w:p>
    <w:p w14:paraId="450117EA" w14:textId="77777777" w:rsidR="00F86180" w:rsidRDefault="00F86180">
      <w:pPr>
        <w:spacing w:line="200" w:lineRule="exact"/>
      </w:pPr>
    </w:p>
    <w:p w14:paraId="55FF3CC8" w14:textId="77777777" w:rsidR="00F86180" w:rsidRDefault="00F86180">
      <w:pPr>
        <w:spacing w:before="11" w:line="280" w:lineRule="exact"/>
        <w:rPr>
          <w:sz w:val="28"/>
          <w:szCs w:val="28"/>
        </w:rPr>
      </w:pPr>
    </w:p>
    <w:p w14:paraId="3BCB9727" w14:textId="77777777" w:rsidR="00F86180" w:rsidRDefault="00762BBF">
      <w:pPr>
        <w:spacing w:line="240" w:lineRule="exact"/>
        <w:ind w:left="1682" w:right="-18" w:hanging="1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Str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fo</w:t>
      </w:r>
      <w:r>
        <w:rPr>
          <w:rFonts w:ascii="Calibri" w:eastAsia="Calibri" w:hAnsi="Calibri" w:cs="Calibri"/>
          <w:color w:val="44536A"/>
          <w:spacing w:val="1"/>
        </w:rPr>
        <w:t>und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  <w:w w:val="99"/>
        </w:rPr>
        <w:t>t</w:t>
      </w:r>
      <w:r>
        <w:rPr>
          <w:rFonts w:ascii="Calibri" w:eastAsia="Calibri" w:hAnsi="Calibri" w:cs="Calibri"/>
          <w:color w:val="44536A"/>
          <w:spacing w:val="-1"/>
          <w:w w:val="99"/>
        </w:rPr>
        <w:t>e</w:t>
      </w:r>
      <w:r>
        <w:rPr>
          <w:rFonts w:ascii="Calibri" w:eastAsia="Calibri" w:hAnsi="Calibri" w:cs="Calibri"/>
          <w:color w:val="44536A"/>
          <w:w w:val="99"/>
        </w:rPr>
        <w:t>c</w:t>
      </w:r>
      <w:r>
        <w:rPr>
          <w:rFonts w:ascii="Calibri" w:eastAsia="Calibri" w:hAnsi="Calibri" w:cs="Calibri"/>
          <w:color w:val="44536A"/>
          <w:spacing w:val="1"/>
          <w:w w:val="99"/>
        </w:rPr>
        <w:t>hn</w:t>
      </w:r>
      <w:r>
        <w:rPr>
          <w:rFonts w:ascii="Calibri" w:eastAsia="Calibri" w:hAnsi="Calibri" w:cs="Calibri"/>
          <w:color w:val="44536A"/>
          <w:w w:val="99"/>
        </w:rPr>
        <w:t>ol</w:t>
      </w:r>
      <w:r>
        <w:rPr>
          <w:rFonts w:ascii="Calibri" w:eastAsia="Calibri" w:hAnsi="Calibri" w:cs="Calibri"/>
          <w:color w:val="44536A"/>
          <w:spacing w:val="-2"/>
          <w:w w:val="99"/>
        </w:rPr>
        <w:t>o</w:t>
      </w:r>
      <w:r>
        <w:rPr>
          <w:rFonts w:ascii="Calibri" w:eastAsia="Calibri" w:hAnsi="Calibri" w:cs="Calibri"/>
          <w:color w:val="44536A"/>
          <w:w w:val="99"/>
        </w:rPr>
        <w:t>g</w:t>
      </w:r>
      <w:r>
        <w:rPr>
          <w:rFonts w:ascii="Calibri" w:eastAsia="Calibri" w:hAnsi="Calibri" w:cs="Calibri"/>
          <w:color w:val="44536A"/>
          <w:spacing w:val="1"/>
          <w:w w:val="99"/>
        </w:rPr>
        <w:t>y</w:t>
      </w:r>
      <w:r>
        <w:rPr>
          <w:rFonts w:ascii="Calibri" w:eastAsia="Calibri" w:hAnsi="Calibri" w:cs="Calibri"/>
          <w:color w:val="44536A"/>
          <w:w w:val="99"/>
        </w:rPr>
        <w:t xml:space="preserve">,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tics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od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  <w:w w:val="99"/>
        </w:rPr>
        <w:t>und</w:t>
      </w:r>
      <w:r>
        <w:rPr>
          <w:rFonts w:ascii="Calibri" w:eastAsia="Calibri" w:hAnsi="Calibri" w:cs="Calibri"/>
          <w:color w:val="44536A"/>
          <w:spacing w:val="-1"/>
          <w:w w:val="99"/>
        </w:rPr>
        <w:t>e</w:t>
      </w:r>
      <w:r>
        <w:rPr>
          <w:rFonts w:ascii="Calibri" w:eastAsia="Calibri" w:hAnsi="Calibri" w:cs="Calibri"/>
          <w:color w:val="44536A"/>
          <w:w w:val="99"/>
        </w:rPr>
        <w:t>r</w:t>
      </w:r>
      <w:r>
        <w:rPr>
          <w:rFonts w:ascii="Calibri" w:eastAsia="Calibri" w:hAnsi="Calibri" w:cs="Calibri"/>
          <w:color w:val="44536A"/>
          <w:spacing w:val="-1"/>
          <w:w w:val="99"/>
        </w:rPr>
        <w:t>s</w:t>
      </w:r>
      <w:r>
        <w:rPr>
          <w:rFonts w:ascii="Calibri" w:eastAsia="Calibri" w:hAnsi="Calibri" w:cs="Calibri"/>
          <w:color w:val="44536A"/>
          <w:w w:val="99"/>
        </w:rPr>
        <w:t>t</w:t>
      </w:r>
      <w:r>
        <w:rPr>
          <w:rFonts w:ascii="Calibri" w:eastAsia="Calibri" w:hAnsi="Calibri" w:cs="Calibri"/>
          <w:color w:val="44536A"/>
          <w:spacing w:val="1"/>
          <w:w w:val="99"/>
        </w:rPr>
        <w:t>a</w:t>
      </w:r>
      <w:r>
        <w:rPr>
          <w:rFonts w:ascii="Calibri" w:eastAsia="Calibri" w:hAnsi="Calibri" w:cs="Calibri"/>
          <w:color w:val="44536A"/>
          <w:spacing w:val="-1"/>
          <w:w w:val="99"/>
        </w:rPr>
        <w:t>n</w:t>
      </w:r>
      <w:r>
        <w:rPr>
          <w:rFonts w:ascii="Calibri" w:eastAsia="Calibri" w:hAnsi="Calibri" w:cs="Calibri"/>
          <w:color w:val="44536A"/>
          <w:spacing w:val="1"/>
          <w:w w:val="99"/>
        </w:rPr>
        <w:t>d</w:t>
      </w:r>
      <w:r>
        <w:rPr>
          <w:rFonts w:ascii="Calibri" w:eastAsia="Calibri" w:hAnsi="Calibri" w:cs="Calibri"/>
          <w:color w:val="44536A"/>
          <w:w w:val="99"/>
        </w:rPr>
        <w:t>i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 xml:space="preserve">g </w:t>
      </w:r>
      <w:r>
        <w:rPr>
          <w:rFonts w:ascii="Calibri" w:eastAsia="Calibri" w:hAnsi="Calibri" w:cs="Calibri"/>
          <w:color w:val="44536A"/>
        </w:rPr>
        <w:t>of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  <w:w w:val="99"/>
        </w:rPr>
        <w:t>m</w:t>
      </w:r>
      <w:r>
        <w:rPr>
          <w:rFonts w:ascii="Calibri" w:eastAsia="Calibri" w:hAnsi="Calibri" w:cs="Calibri"/>
          <w:color w:val="44536A"/>
          <w:w w:val="99"/>
        </w:rPr>
        <w:t>a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>ag</w:t>
      </w:r>
      <w:r>
        <w:rPr>
          <w:rFonts w:ascii="Calibri" w:eastAsia="Calibri" w:hAnsi="Calibri" w:cs="Calibri"/>
          <w:color w:val="44536A"/>
          <w:spacing w:val="2"/>
          <w:w w:val="99"/>
        </w:rPr>
        <w:t>e</w:t>
      </w:r>
      <w:r>
        <w:rPr>
          <w:rFonts w:ascii="Calibri" w:eastAsia="Calibri" w:hAnsi="Calibri" w:cs="Calibri"/>
          <w:color w:val="44536A"/>
          <w:spacing w:val="-1"/>
          <w:w w:val="99"/>
        </w:rPr>
        <w:t>me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>t</w:t>
      </w:r>
    </w:p>
    <w:p w14:paraId="0C728C7C" w14:textId="77777777" w:rsidR="00F86180" w:rsidRDefault="00762BBF">
      <w:pPr>
        <w:spacing w:before="30" w:line="240" w:lineRule="exact"/>
        <w:ind w:left="1921" w:right="93" w:hanging="180"/>
        <w:rPr>
          <w:rFonts w:ascii="Calibri" w:eastAsia="Calibri" w:hAnsi="Calibri" w:cs="Calibri"/>
        </w:rPr>
      </w:pPr>
      <w:r>
        <w:br w:type="column"/>
      </w: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</w:t>
      </w:r>
      <w:r>
        <w:rPr>
          <w:rFonts w:ascii="Segoe MDL2 Assets" w:eastAsia="Segoe MDL2 Assets" w:hAnsi="Segoe MDL2 Assets" w:cs="Segoe MDL2 Assets"/>
          <w:color w:val="44536A"/>
          <w:spacing w:val="14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x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In</w:t>
      </w:r>
      <w:r>
        <w:rPr>
          <w:rFonts w:ascii="Calibri" w:eastAsia="Calibri" w:hAnsi="Calibri" w:cs="Calibri"/>
          <w:color w:val="44536A"/>
        </w:rPr>
        <w:t>tell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ce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li</w:t>
      </w:r>
      <w:r>
        <w:rPr>
          <w:rFonts w:ascii="Calibri" w:eastAsia="Calibri" w:hAnsi="Calibri" w:cs="Calibri"/>
          <w:color w:val="44536A"/>
          <w:spacing w:val="3"/>
        </w:rPr>
        <w:t>k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"/>
        </w:rPr>
        <w:t xml:space="preserve"> 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 xml:space="preserve">, </w:t>
      </w:r>
      <w:r>
        <w:rPr>
          <w:rFonts w:ascii="Calibri" w:eastAsia="Calibri" w:hAnsi="Calibri" w:cs="Calibri"/>
          <w:color w:val="44536A"/>
        </w:rPr>
        <w:t>Micro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BI</w:t>
      </w:r>
      <w:r>
        <w:rPr>
          <w:rFonts w:ascii="Calibri" w:eastAsia="Calibri" w:hAnsi="Calibri" w:cs="Calibri"/>
          <w:color w:val="44536A"/>
          <w:spacing w:val="1"/>
        </w:rPr>
        <w:t>EE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otfire</w:t>
      </w:r>
    </w:p>
    <w:p w14:paraId="2184384E" w14:textId="77777777" w:rsidR="00F86180" w:rsidRDefault="00762BBF">
      <w:pPr>
        <w:spacing w:before="15" w:line="240" w:lineRule="exact"/>
        <w:ind w:left="1921" w:right="77" w:hanging="18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</w:t>
      </w:r>
      <w:r>
        <w:rPr>
          <w:rFonts w:ascii="Segoe MDL2 Assets" w:eastAsia="Segoe MDL2 Assets" w:hAnsi="Segoe MDL2 Assets" w:cs="Segoe MDL2 Assets"/>
          <w:color w:val="44536A"/>
          <w:spacing w:val="14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l</w:t>
      </w:r>
      <w:r>
        <w:rPr>
          <w:rFonts w:ascii="Calibri" w:eastAsia="Calibri" w:hAnsi="Calibri" w:cs="Calibri"/>
          <w:color w:val="44536A"/>
        </w:rPr>
        <w:t>ike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D</w:t>
      </w:r>
      <w:r>
        <w:rPr>
          <w:rFonts w:ascii="Calibri" w:eastAsia="Calibri" w:hAnsi="Calibri" w:cs="Calibri"/>
          <w:color w:val="44536A"/>
        </w:rPr>
        <w:t>B2,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SQL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SQL 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</w:p>
    <w:p w14:paraId="6870D835" w14:textId="77777777" w:rsidR="00F86180" w:rsidRDefault="00762BBF">
      <w:pPr>
        <w:spacing w:before="8"/>
        <w:ind w:left="1741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</w:t>
      </w:r>
      <w:r>
        <w:rPr>
          <w:rFonts w:ascii="Segoe MDL2 Assets" w:eastAsia="Segoe MDL2 Assets" w:hAnsi="Segoe MDL2 Assets" w:cs="Segoe MDL2 Assets"/>
          <w:color w:val="44536A"/>
          <w:spacing w:val="14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Str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gram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ac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un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A</w:t>
      </w:r>
      <w:r>
        <w:rPr>
          <w:rFonts w:ascii="Calibri" w:eastAsia="Calibri" w:hAnsi="Calibri" w:cs="Calibri"/>
          <w:color w:val="44536A"/>
        </w:rPr>
        <w:t>VA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2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E</w:t>
      </w:r>
    </w:p>
    <w:p w14:paraId="4C235B38" w14:textId="77777777" w:rsidR="00F86180" w:rsidRDefault="00762BBF">
      <w:pPr>
        <w:spacing w:before="11" w:line="240" w:lineRule="exact"/>
        <w:ind w:left="1921" w:right="132" w:hanging="18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</w:t>
      </w:r>
      <w:r>
        <w:rPr>
          <w:rFonts w:ascii="Segoe MDL2 Assets" w:eastAsia="Segoe MDL2 Assets" w:hAnsi="Segoe MDL2 Assets" w:cs="Segoe MDL2 Assets"/>
          <w:color w:val="44536A"/>
          <w:spacing w:val="14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/IS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cts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fin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cial,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h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re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em</w:t>
      </w:r>
      <w:r>
        <w:rPr>
          <w:rFonts w:ascii="Calibri" w:eastAsia="Calibri" w:hAnsi="Calibri" w:cs="Calibri"/>
          <w:color w:val="44536A"/>
        </w:rPr>
        <w:t xml:space="preserve">ic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iro</w:t>
      </w:r>
      <w:r>
        <w:rPr>
          <w:rFonts w:ascii="Calibri" w:eastAsia="Calibri" w:hAnsi="Calibri" w:cs="Calibri"/>
          <w:color w:val="44536A"/>
          <w:spacing w:val="1"/>
        </w:rPr>
        <w:t>nm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ts</w:t>
      </w:r>
    </w:p>
    <w:p w14:paraId="036F57C0" w14:textId="77777777" w:rsidR="00F86180" w:rsidRDefault="00762BBF">
      <w:pPr>
        <w:spacing w:before="8"/>
        <w:ind w:left="1741"/>
        <w:rPr>
          <w:rFonts w:ascii="Calibri" w:eastAsia="Calibri" w:hAnsi="Calibri" w:cs="Calibri"/>
        </w:rPr>
      </w:pPr>
      <w:r>
        <w:pict w14:anchorId="1C3B57BA">
          <v:group id="_x0000_s1033" style="position:absolute;left:0;text-align:left;margin-left:28.2pt;margin-top:95.05pt;width:264.85pt;height:110.2pt;z-index:-251658240;mso-position-horizontal-relative:page;mso-position-vertical-relative:page" coordorigin="564,1901" coordsize="5297,22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564;top:2213;width:5256;height:1745">
              <v:imagedata r:id="rId8" o:title=""/>
            </v:shape>
            <v:shape id="_x0000_s1035" type="#_x0000_t75" style="position:absolute;left:3562;top:1901;width:2299;height:254">
              <v:imagedata r:id="rId9" o:title=""/>
            </v:shape>
            <v:shape id="_x0000_s1034" style="position:absolute;left:1706;top:3778;width:502;height:317" coordorigin="1706,3778" coordsize="502,317" path="m1706,4094r502,l2208,3778r-502,l1706,4094xe" stroked="f">
              <v:path arrowok="t"/>
            </v:shape>
            <w10:wrap anchorx="page" anchory="page"/>
          </v:group>
        </w:pict>
      </w: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</w:t>
      </w:r>
      <w:r>
        <w:rPr>
          <w:rFonts w:ascii="Segoe MDL2 Assets" w:eastAsia="Segoe MDL2 Assets" w:hAnsi="Segoe MDL2 Assets" w:cs="Segoe MDL2 Assets"/>
          <w:color w:val="44536A"/>
          <w:spacing w:val="14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Pr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ctical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LAP</w:t>
      </w:r>
    </w:p>
    <w:p w14:paraId="61862382" w14:textId="77777777" w:rsidR="00F86180" w:rsidRDefault="00762BBF">
      <w:pPr>
        <w:spacing w:line="240" w:lineRule="exact"/>
        <w:ind w:left="192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ts</w:t>
      </w:r>
    </w:p>
    <w:p w14:paraId="720D2C5B" w14:textId="77777777" w:rsidR="00F86180" w:rsidRDefault="00F86180">
      <w:pPr>
        <w:spacing w:before="2" w:line="240" w:lineRule="exact"/>
        <w:rPr>
          <w:sz w:val="24"/>
          <w:szCs w:val="24"/>
        </w:rPr>
      </w:pPr>
    </w:p>
    <w:p w14:paraId="7E6BA21B" w14:textId="77777777" w:rsidR="00F86180" w:rsidRDefault="00762BBF">
      <w:r>
        <w:pict w14:anchorId="2BA1371D">
          <v:shape id="_x0000_i1025" type="#_x0000_t75" style="width:345.05pt;height:142.15pt">
            <v:imagedata r:id="rId10" o:title=""/>
          </v:shape>
        </w:pict>
      </w:r>
    </w:p>
    <w:p w14:paraId="0236DA2D" w14:textId="77777777" w:rsidR="00F86180" w:rsidRDefault="00F86180">
      <w:pPr>
        <w:spacing w:line="140" w:lineRule="exact"/>
        <w:rPr>
          <w:sz w:val="15"/>
          <w:szCs w:val="15"/>
        </w:rPr>
      </w:pPr>
    </w:p>
    <w:p w14:paraId="0D5CA746" w14:textId="77777777" w:rsidR="00F86180" w:rsidRDefault="00F86180">
      <w:pPr>
        <w:spacing w:line="200" w:lineRule="exact"/>
      </w:pPr>
    </w:p>
    <w:p w14:paraId="3689E161" w14:textId="77777777" w:rsidR="00F86180" w:rsidRDefault="00F86180">
      <w:pPr>
        <w:spacing w:line="200" w:lineRule="exact"/>
      </w:pPr>
    </w:p>
    <w:p w14:paraId="62981283" w14:textId="77777777" w:rsidR="00F86180" w:rsidRDefault="00F86180">
      <w:pPr>
        <w:spacing w:line="200" w:lineRule="exact"/>
      </w:pPr>
    </w:p>
    <w:p w14:paraId="7F0B2858" w14:textId="77777777" w:rsidR="00F86180" w:rsidRDefault="00F86180">
      <w:pPr>
        <w:spacing w:line="200" w:lineRule="exact"/>
      </w:pPr>
    </w:p>
    <w:p w14:paraId="6A17A25D" w14:textId="77777777" w:rsidR="00F86180" w:rsidRDefault="00762BBF">
      <w:pPr>
        <w:ind w:left="2544" w:right="2470"/>
        <w:jc w:val="center"/>
        <w:rPr>
          <w:rFonts w:ascii="Calibri" w:eastAsia="Calibri" w:hAnsi="Calibri" w:cs="Calibri"/>
        </w:rPr>
        <w:sectPr w:rsidR="00F86180">
          <w:type w:val="continuous"/>
          <w:pgSz w:w="12240" w:h="15840"/>
          <w:pgMar w:top="1580" w:right="340" w:bottom="280" w:left="160" w:header="720" w:footer="720" w:gutter="0"/>
          <w:cols w:num="2" w:space="720" w:equalWidth="0">
            <w:col w:w="4439" w:space="232"/>
            <w:col w:w="7069"/>
          </w:cols>
        </w:sectPr>
      </w:pPr>
      <w:r>
        <w:pict w14:anchorId="62CC2462">
          <v:shape id="_x0000_s1031" type="#_x0000_t75" style="position:absolute;left:0;text-align:left;margin-left:13.9pt;margin-top:-38.05pt;width:326.65pt;height:121.9pt;z-index:-251659264;mso-position-horizontal-relative:page">
            <v:imagedata r:id="rId11" o:title=""/>
            <w10:wrap anchorx="page"/>
          </v:shape>
        </w:pict>
      </w:r>
      <w:r>
        <w:rPr>
          <w:rFonts w:ascii="Calibri" w:eastAsia="Calibri" w:hAnsi="Calibri" w:cs="Calibri"/>
          <w:color w:val="44536A"/>
        </w:rPr>
        <w:t>Zeal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learn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exc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 xml:space="preserve">in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hn</w:t>
      </w:r>
      <w:r>
        <w:rPr>
          <w:rFonts w:ascii="Calibri" w:eastAsia="Calibri" w:hAnsi="Calibri" w:cs="Calibri"/>
          <w:color w:val="44536A"/>
        </w:rPr>
        <w:t>ology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  <w:w w:val="99"/>
        </w:rPr>
        <w:t>b</w:t>
      </w:r>
      <w:r>
        <w:rPr>
          <w:rFonts w:ascii="Calibri" w:eastAsia="Calibri" w:hAnsi="Calibri" w:cs="Calibri"/>
          <w:color w:val="44536A"/>
          <w:w w:val="99"/>
        </w:rPr>
        <w:t xml:space="preserve">y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>r</w:t>
      </w:r>
      <w:r>
        <w:rPr>
          <w:rFonts w:ascii="Calibri" w:eastAsia="Calibri" w:hAnsi="Calibri" w:cs="Calibri"/>
          <w:color w:val="44536A"/>
          <w:spacing w:val="-1"/>
          <w:w w:val="99"/>
        </w:rPr>
        <w:t>e</w:t>
      </w:r>
      <w:r>
        <w:rPr>
          <w:rFonts w:ascii="Calibri" w:eastAsia="Calibri" w:hAnsi="Calibri" w:cs="Calibri"/>
          <w:color w:val="44536A"/>
          <w:spacing w:val="1"/>
          <w:w w:val="99"/>
        </w:rPr>
        <w:t>qu</w:t>
      </w:r>
      <w:r>
        <w:rPr>
          <w:rFonts w:ascii="Calibri" w:eastAsia="Calibri" w:hAnsi="Calibri" w:cs="Calibri"/>
          <w:color w:val="44536A"/>
          <w:w w:val="99"/>
        </w:rPr>
        <w:t>ir</w:t>
      </w:r>
      <w:r>
        <w:rPr>
          <w:rFonts w:ascii="Calibri" w:eastAsia="Calibri" w:hAnsi="Calibri" w:cs="Calibri"/>
          <w:color w:val="44536A"/>
          <w:spacing w:val="1"/>
          <w:w w:val="99"/>
        </w:rPr>
        <w:t>e</w:t>
      </w:r>
      <w:r>
        <w:rPr>
          <w:rFonts w:ascii="Calibri" w:eastAsia="Calibri" w:hAnsi="Calibri" w:cs="Calibri"/>
          <w:color w:val="44536A"/>
          <w:spacing w:val="-1"/>
          <w:w w:val="99"/>
        </w:rPr>
        <w:t>me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>t</w:t>
      </w:r>
    </w:p>
    <w:p w14:paraId="27BCC74B" w14:textId="77777777" w:rsidR="00F86180" w:rsidRDefault="00F86180">
      <w:pPr>
        <w:spacing w:before="10" w:line="100" w:lineRule="exact"/>
        <w:rPr>
          <w:sz w:val="11"/>
          <w:szCs w:val="11"/>
        </w:rPr>
      </w:pPr>
    </w:p>
    <w:p w14:paraId="1036453E" w14:textId="77777777" w:rsidR="00F86180" w:rsidRDefault="00F86180">
      <w:pPr>
        <w:spacing w:line="200" w:lineRule="exact"/>
      </w:pPr>
    </w:p>
    <w:p w14:paraId="0D0B0975" w14:textId="77777777" w:rsidR="00F86180" w:rsidRDefault="00F86180">
      <w:pPr>
        <w:spacing w:line="200" w:lineRule="exact"/>
      </w:pPr>
    </w:p>
    <w:p w14:paraId="7B768E3D" w14:textId="77777777" w:rsidR="00F86180" w:rsidRDefault="00F86180">
      <w:pPr>
        <w:spacing w:line="200" w:lineRule="exact"/>
      </w:pPr>
    </w:p>
    <w:p w14:paraId="0E3BB7F8" w14:textId="77777777" w:rsidR="00F86180" w:rsidRDefault="00F86180">
      <w:pPr>
        <w:spacing w:line="200" w:lineRule="exact"/>
      </w:pPr>
    </w:p>
    <w:p w14:paraId="240D57AC" w14:textId="77777777" w:rsidR="00F86180" w:rsidRDefault="00F86180">
      <w:pPr>
        <w:spacing w:line="200" w:lineRule="exact"/>
      </w:pPr>
    </w:p>
    <w:p w14:paraId="2EE92C44" w14:textId="77777777" w:rsidR="00F86180" w:rsidRDefault="00F86180">
      <w:pPr>
        <w:spacing w:line="200" w:lineRule="exact"/>
      </w:pPr>
    </w:p>
    <w:p w14:paraId="4253EAD2" w14:textId="77777777" w:rsidR="00F86180" w:rsidRDefault="00F86180">
      <w:pPr>
        <w:spacing w:line="200" w:lineRule="exact"/>
      </w:pPr>
    </w:p>
    <w:p w14:paraId="28644405" w14:textId="77777777" w:rsidR="00F86180" w:rsidRDefault="00F86180">
      <w:pPr>
        <w:spacing w:line="200" w:lineRule="exact"/>
      </w:pPr>
    </w:p>
    <w:p w14:paraId="29924378" w14:textId="77777777" w:rsidR="00F86180" w:rsidRDefault="00762BBF">
      <w:pPr>
        <w:ind w:left="803" w:right="-18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rge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spacing w:val="-1"/>
          <w:w w:val="99"/>
        </w:rPr>
        <w:t>e</w:t>
      </w:r>
      <w:r>
        <w:rPr>
          <w:rFonts w:ascii="Calibri" w:eastAsia="Calibri" w:hAnsi="Calibri" w:cs="Calibri"/>
          <w:color w:val="44536A"/>
          <w:w w:val="99"/>
        </w:rPr>
        <w:t xml:space="preserve">twork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lar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logg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 xml:space="preserve">on </w:t>
      </w:r>
      <w:r>
        <w:rPr>
          <w:rFonts w:ascii="Calibri" w:eastAsia="Calibri" w:hAnsi="Calibri" w:cs="Calibri"/>
          <w:color w:val="44536A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In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</w:rPr>
        <w:t>lig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>a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 xml:space="preserve">d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>i</w:t>
      </w:r>
      <w:r>
        <w:rPr>
          <w:rFonts w:ascii="Calibri" w:eastAsia="Calibri" w:hAnsi="Calibri" w:cs="Calibri"/>
          <w:color w:val="44536A"/>
          <w:spacing w:val="1"/>
          <w:w w:val="99"/>
        </w:rPr>
        <w:t>nn</w:t>
      </w:r>
      <w:r>
        <w:rPr>
          <w:rFonts w:ascii="Calibri" w:eastAsia="Calibri" w:hAnsi="Calibri" w:cs="Calibri"/>
          <w:color w:val="44536A"/>
          <w:w w:val="99"/>
        </w:rPr>
        <w:t>o</w:t>
      </w:r>
      <w:r>
        <w:rPr>
          <w:rFonts w:ascii="Calibri" w:eastAsia="Calibri" w:hAnsi="Calibri" w:cs="Calibri"/>
          <w:color w:val="44536A"/>
          <w:spacing w:val="-1"/>
          <w:w w:val="99"/>
        </w:rPr>
        <w:t>v</w:t>
      </w:r>
      <w:r>
        <w:rPr>
          <w:rFonts w:ascii="Calibri" w:eastAsia="Calibri" w:hAnsi="Calibri" w:cs="Calibri"/>
          <w:color w:val="44536A"/>
          <w:w w:val="99"/>
        </w:rPr>
        <w:t>a</w:t>
      </w:r>
      <w:r>
        <w:rPr>
          <w:rFonts w:ascii="Calibri" w:eastAsia="Calibri" w:hAnsi="Calibri" w:cs="Calibri"/>
          <w:color w:val="44536A"/>
          <w:spacing w:val="1"/>
          <w:w w:val="99"/>
        </w:rPr>
        <w:t>t</w:t>
      </w:r>
      <w:r>
        <w:rPr>
          <w:rFonts w:ascii="Calibri" w:eastAsia="Calibri" w:hAnsi="Calibri" w:cs="Calibri"/>
          <w:color w:val="44536A"/>
          <w:w w:val="99"/>
        </w:rPr>
        <w:t xml:space="preserve">ion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ic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op</w:t>
      </w:r>
      <w:r>
        <w:rPr>
          <w:rFonts w:ascii="Calibri" w:eastAsia="Calibri" w:hAnsi="Calibri" w:cs="Calibri"/>
          <w:color w:val="44536A"/>
        </w:rPr>
        <w:t>ics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  <w:w w:val="99"/>
        </w:rPr>
        <w:t xml:space="preserve">at </w:t>
      </w:r>
      <w:hyperlink r:id="rId12">
        <w:r>
          <w:rPr>
            <w:rFonts w:ascii="Calibri" w:eastAsia="Calibri" w:hAnsi="Calibri" w:cs="Calibri"/>
            <w:color w:val="0462C1"/>
            <w:spacing w:val="1"/>
            <w:w w:val="99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1"/>
            <w:w w:val="99"/>
            <w:u w:val="single" w:color="0462C1"/>
          </w:rPr>
          <w:t>tp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:</w:t>
        </w:r>
        <w:r>
          <w:rPr>
            <w:rFonts w:ascii="Calibri" w:eastAsia="Calibri" w:hAnsi="Calibri" w:cs="Calibri"/>
            <w:color w:val="0462C1"/>
            <w:spacing w:val="-1"/>
            <w:w w:val="99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/ar</w:t>
        </w:r>
        <w:r>
          <w:rPr>
            <w:rFonts w:ascii="Calibri" w:eastAsia="Calibri" w:hAnsi="Calibri" w:cs="Calibri"/>
            <w:color w:val="0462C1"/>
            <w:spacing w:val="1"/>
            <w:w w:val="99"/>
            <w:u w:val="single" w:color="0462C1"/>
          </w:rPr>
          <w:t>un</w:t>
        </w:r>
        <w:r>
          <w:rPr>
            <w:rFonts w:ascii="Calibri" w:eastAsia="Calibri" w:hAnsi="Calibri" w:cs="Calibri"/>
            <w:color w:val="0462C1"/>
            <w:spacing w:val="-1"/>
            <w:w w:val="99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1"/>
            <w:w w:val="99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1"/>
            <w:w w:val="99"/>
            <w:u w:val="single" w:color="0462C1"/>
          </w:rPr>
          <w:t>n</w:t>
        </w:r>
        <w:r>
          <w:rPr>
            <w:rFonts w:ascii="Calibri" w:eastAsia="Calibri" w:hAnsi="Calibri" w:cs="Calibri"/>
            <w:color w:val="0462C1"/>
            <w:w w:val="99"/>
            <w:u w:val="single" w:color="0462C1"/>
          </w:rPr>
          <w:t>.com/</w:t>
        </w:r>
      </w:hyperlink>
    </w:p>
    <w:p w14:paraId="6B33094A" w14:textId="77777777" w:rsidR="00F86180" w:rsidRDefault="00762BBF">
      <w:pPr>
        <w:spacing w:line="200" w:lineRule="exact"/>
      </w:pPr>
      <w:r>
        <w:br w:type="column"/>
      </w:r>
    </w:p>
    <w:p w14:paraId="1FF84CA7" w14:textId="77777777" w:rsidR="00F86180" w:rsidRDefault="00F86180">
      <w:pPr>
        <w:spacing w:line="200" w:lineRule="exact"/>
      </w:pPr>
    </w:p>
    <w:p w14:paraId="13A16462" w14:textId="77777777" w:rsidR="00F86180" w:rsidRDefault="00F86180">
      <w:pPr>
        <w:spacing w:line="200" w:lineRule="exact"/>
      </w:pPr>
    </w:p>
    <w:p w14:paraId="3194C28B" w14:textId="77777777" w:rsidR="00F86180" w:rsidRDefault="00F86180">
      <w:pPr>
        <w:spacing w:line="200" w:lineRule="exact"/>
      </w:pPr>
    </w:p>
    <w:p w14:paraId="32F81827" w14:textId="77777777" w:rsidR="00F86180" w:rsidRDefault="00F86180">
      <w:pPr>
        <w:spacing w:before="17" w:line="260" w:lineRule="exact"/>
        <w:rPr>
          <w:sz w:val="26"/>
          <w:szCs w:val="26"/>
        </w:rPr>
      </w:pPr>
    </w:p>
    <w:p w14:paraId="72C358D8" w14:textId="77777777" w:rsidR="00F86180" w:rsidRDefault="00762BBF">
      <w:r>
        <w:pict w14:anchorId="4C9C9D11">
          <v:shape id="_x0000_i1026" type="#_x0000_t75" style="width:403.95pt;height:154.3pt">
            <v:imagedata r:id="rId13" o:title=""/>
          </v:shape>
        </w:pict>
      </w:r>
    </w:p>
    <w:p w14:paraId="4B345E04" w14:textId="77777777" w:rsidR="00F86180" w:rsidRDefault="00F86180">
      <w:pPr>
        <w:spacing w:before="6" w:line="120" w:lineRule="exact"/>
        <w:rPr>
          <w:sz w:val="12"/>
          <w:szCs w:val="12"/>
        </w:rPr>
      </w:pPr>
    </w:p>
    <w:p w14:paraId="3307898F" w14:textId="77777777" w:rsidR="00F86180" w:rsidRDefault="00F86180">
      <w:pPr>
        <w:spacing w:line="200" w:lineRule="exact"/>
      </w:pPr>
    </w:p>
    <w:p w14:paraId="4334FF14" w14:textId="77777777" w:rsidR="00F86180" w:rsidRDefault="00F86180">
      <w:pPr>
        <w:spacing w:line="200" w:lineRule="exact"/>
      </w:pPr>
    </w:p>
    <w:p w14:paraId="632A6AB8" w14:textId="77777777" w:rsidR="00F86180" w:rsidRDefault="00F86180">
      <w:pPr>
        <w:spacing w:line="200" w:lineRule="exact"/>
      </w:pPr>
    </w:p>
    <w:p w14:paraId="6D4D077B" w14:textId="77777777" w:rsidR="00F86180" w:rsidRDefault="00F86180">
      <w:pPr>
        <w:spacing w:line="200" w:lineRule="exact"/>
      </w:pPr>
    </w:p>
    <w:p w14:paraId="3F24F671" w14:textId="77777777" w:rsidR="00F86180" w:rsidRDefault="00762BBF">
      <w:pPr>
        <w:spacing w:line="259" w:lineRule="auto"/>
        <w:ind w:left="1237" w:right="4314" w:hanging="77"/>
        <w:rPr>
          <w:rFonts w:ascii="Calibri" w:eastAsia="Calibri" w:hAnsi="Calibri" w:cs="Calibri"/>
          <w:sz w:val="18"/>
          <w:szCs w:val="18"/>
        </w:rPr>
        <w:sectPr w:rsidR="00F86180">
          <w:type w:val="continuous"/>
          <w:pgSz w:w="12240" w:h="15840"/>
          <w:pgMar w:top="1580" w:right="340" w:bottom="280" w:left="160" w:header="720" w:footer="720" w:gutter="0"/>
          <w:cols w:num="2" w:space="720" w:equalWidth="0">
            <w:col w:w="3028" w:space="337"/>
            <w:col w:w="8375"/>
          </w:cols>
        </w:sectPr>
      </w:pPr>
      <w:r>
        <w:pict w14:anchorId="2F426A5F">
          <v:group id="_x0000_s1028" style="position:absolute;left:0;text-align:left;margin-left:1in;margin-top:693.1pt;width:468pt;height:36pt;z-index:-251660288;mso-position-horizontal-relative:page;mso-position-vertical-relative:page" coordorigin="1440,13862" coordsize="9360,720">
            <v:shape id="_x0000_s1029" style="position:absolute;left:1440;top:13862;width:9360;height:720" coordorigin="1440,13862" coordsize="9360,720" path="m1440,13916r,613l1443,14546r11,19l1471,14578r22,4l10747,14582r17,-2l10783,14568r12,-17l10800,14529r,-613l10797,13898r-11,-18l10769,13867r-22,-5l1493,13862r-17,3l1457,13876r-12,18l1440,13916xe" fillcolor="#008b9b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au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ractive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Da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hb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ard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esu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me </w:t>
      </w:r>
      <w:hyperlink r:id="rId14"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h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t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tp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://a</w:t>
        </w:r>
        <w:r>
          <w:rPr>
            <w:rFonts w:ascii="Calibri" w:eastAsia="Calibri" w:hAnsi="Calibri" w:cs="Calibri"/>
            <w:color w:val="034890"/>
            <w:spacing w:val="2"/>
            <w:sz w:val="18"/>
            <w:szCs w:val="18"/>
            <w:u w:val="single" w:color="034890"/>
          </w:rPr>
          <w:t>r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une</w:t>
        </w:r>
        <w:r>
          <w:rPr>
            <w:rFonts w:ascii="Calibri" w:eastAsia="Calibri" w:hAnsi="Calibri" w:cs="Calibri"/>
            <w:color w:val="034890"/>
            <w:spacing w:val="2"/>
            <w:sz w:val="18"/>
            <w:szCs w:val="18"/>
            <w:u w:val="single" w:color="034890"/>
          </w:rPr>
          <w:t>t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h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a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n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.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co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m/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?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p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ag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e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_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i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d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=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101</w:t>
        </w:r>
      </w:hyperlink>
    </w:p>
    <w:p w14:paraId="080F112A" w14:textId="77777777" w:rsidR="00F86180" w:rsidRDefault="00F86180">
      <w:pPr>
        <w:spacing w:before="11" w:line="260" w:lineRule="exact"/>
        <w:rPr>
          <w:sz w:val="26"/>
          <w:szCs w:val="26"/>
        </w:rPr>
      </w:pPr>
    </w:p>
    <w:p w14:paraId="45123001" w14:textId="77777777" w:rsidR="00F86180" w:rsidRDefault="00762BBF">
      <w:pPr>
        <w:spacing w:before="15"/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RIIM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LLC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                                         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b/>
          <w:color w:val="44536A"/>
          <w:spacing w:val="1"/>
        </w:rPr>
        <w:t>Bu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-1"/>
        </w:rPr>
        <w:t>i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</w:rPr>
        <w:t>ess</w:t>
      </w:r>
      <w:r>
        <w:rPr>
          <w:rFonts w:ascii="Calibri" w:eastAsia="Calibri" w:hAnsi="Calibri" w:cs="Calibri"/>
          <w:b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I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</w:rPr>
        <w:t>t</w:t>
      </w:r>
      <w:r>
        <w:rPr>
          <w:rFonts w:ascii="Calibri" w:eastAsia="Calibri" w:hAnsi="Calibri" w:cs="Calibri"/>
          <w:b/>
          <w:color w:val="44536A"/>
          <w:spacing w:val="1"/>
        </w:rPr>
        <w:t>e</w:t>
      </w:r>
      <w:r>
        <w:rPr>
          <w:rFonts w:ascii="Calibri" w:eastAsia="Calibri" w:hAnsi="Calibri" w:cs="Calibri"/>
          <w:b/>
          <w:color w:val="44536A"/>
          <w:spacing w:val="-1"/>
        </w:rPr>
        <w:t>llig</w:t>
      </w:r>
      <w:r>
        <w:rPr>
          <w:rFonts w:ascii="Calibri" w:eastAsia="Calibri" w:hAnsi="Calibri" w:cs="Calibri"/>
          <w:b/>
          <w:color w:val="44536A"/>
          <w:spacing w:val="3"/>
        </w:rPr>
        <w:t>e</w:t>
      </w:r>
      <w:r>
        <w:rPr>
          <w:rFonts w:ascii="Calibri" w:eastAsia="Calibri" w:hAnsi="Calibri" w:cs="Calibri"/>
          <w:b/>
          <w:color w:val="44536A"/>
          <w:spacing w:val="1"/>
        </w:rPr>
        <w:t>nc</w:t>
      </w:r>
      <w:r>
        <w:rPr>
          <w:rFonts w:ascii="Calibri" w:eastAsia="Calibri" w:hAnsi="Calibri" w:cs="Calibri"/>
          <w:b/>
          <w:color w:val="44536A"/>
          <w:spacing w:val="2"/>
        </w:rPr>
        <w:t>e</w:t>
      </w:r>
      <w:r>
        <w:rPr>
          <w:rFonts w:ascii="Calibri" w:eastAsia="Calibri" w:hAnsi="Calibri" w:cs="Calibri"/>
          <w:b/>
          <w:color w:val="44536A"/>
        </w:rPr>
        <w:t>/</w:t>
      </w:r>
      <w:r>
        <w:rPr>
          <w:rFonts w:ascii="Calibri" w:eastAsia="Calibri" w:hAnsi="Calibri" w:cs="Calibri"/>
          <w:b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Ta</w:t>
      </w:r>
      <w:r>
        <w:rPr>
          <w:rFonts w:ascii="Calibri" w:eastAsia="Calibri" w:hAnsi="Calibri" w:cs="Calibri"/>
          <w:b/>
          <w:color w:val="44536A"/>
          <w:spacing w:val="1"/>
        </w:rPr>
        <w:t>b</w:t>
      </w:r>
      <w:r>
        <w:rPr>
          <w:rFonts w:ascii="Calibri" w:eastAsia="Calibri" w:hAnsi="Calibri" w:cs="Calibri"/>
          <w:b/>
          <w:color w:val="44536A"/>
          <w:spacing w:val="-1"/>
        </w:rPr>
        <w:t>l</w:t>
      </w:r>
      <w:r>
        <w:rPr>
          <w:rFonts w:ascii="Calibri" w:eastAsia="Calibri" w:hAnsi="Calibri" w:cs="Calibri"/>
          <w:b/>
          <w:color w:val="44536A"/>
        </w:rPr>
        <w:t>eau</w:t>
      </w:r>
      <w:r>
        <w:rPr>
          <w:rFonts w:ascii="Calibri" w:eastAsia="Calibri" w:hAnsi="Calibri" w:cs="Calibri"/>
          <w:b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Develo</w:t>
      </w:r>
      <w:r>
        <w:rPr>
          <w:rFonts w:ascii="Calibri" w:eastAsia="Calibri" w:hAnsi="Calibri" w:cs="Calibri"/>
          <w:b/>
          <w:color w:val="44536A"/>
          <w:spacing w:val="1"/>
        </w:rPr>
        <w:t>p</w:t>
      </w:r>
      <w:r>
        <w:rPr>
          <w:rFonts w:ascii="Calibri" w:eastAsia="Calibri" w:hAnsi="Calibri" w:cs="Calibri"/>
          <w:b/>
          <w:color w:val="44536A"/>
        </w:rPr>
        <w:t>er</w:t>
      </w:r>
    </w:p>
    <w:p w14:paraId="65C87598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56544340" w14:textId="77777777" w:rsidR="00F86180" w:rsidRDefault="00762BBF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nv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</w:t>
      </w:r>
      <w:r>
        <w:rPr>
          <w:rFonts w:ascii="Calibri" w:eastAsia="Calibri" w:hAnsi="Calibri" w:cs="Calibri"/>
          <w:color w:val="44536A"/>
          <w:spacing w:val="19"/>
        </w:rPr>
        <w:t xml:space="preserve"> </w:t>
      </w:r>
      <w:r>
        <w:rPr>
          <w:rFonts w:ascii="Calibri" w:eastAsia="Calibri" w:hAnsi="Calibri" w:cs="Calibri"/>
          <w:color w:val="44536A"/>
          <w:spacing w:val="-3"/>
        </w:rPr>
        <w:t>F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-2"/>
        </w:rPr>
        <w:t>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>r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2014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2"/>
        </w:rPr>
        <w:t>a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2014</w:t>
      </w:r>
    </w:p>
    <w:p w14:paraId="79A4D1D4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43129B37" w14:textId="77777777" w:rsidR="00F86180" w:rsidRDefault="00762BBF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4"/>
        </w:rPr>
        <w:t>p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Ja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aScri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API,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Per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cro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2"/>
        </w:rPr>
        <w:t>u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Report</w:t>
      </w:r>
    </w:p>
    <w:p w14:paraId="3BD967B8" w14:textId="77777777" w:rsidR="00F86180" w:rsidRDefault="00762BBF">
      <w:pPr>
        <w:spacing w:before="20"/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pm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2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E</w:t>
      </w:r>
    </w:p>
    <w:p w14:paraId="1E6CD669" w14:textId="77777777" w:rsidR="00F86180" w:rsidRDefault="00F86180">
      <w:pPr>
        <w:spacing w:before="7" w:line="180" w:lineRule="exact"/>
        <w:rPr>
          <w:sz w:val="18"/>
          <w:szCs w:val="18"/>
        </w:rPr>
      </w:pPr>
    </w:p>
    <w:p w14:paraId="506A4872" w14:textId="77777777" w:rsidR="00F86180" w:rsidRDefault="00762BBF">
      <w:pPr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rty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tegy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</w:rPr>
        <w:t>ch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oup</w:t>
      </w:r>
      <w:r>
        <w:rPr>
          <w:rFonts w:ascii="Calibri" w:eastAsia="Calibri" w:hAnsi="Calibri" w:cs="Calibri"/>
          <w:color w:val="44536A"/>
        </w:rPr>
        <w:t>s</w:t>
      </w:r>
    </w:p>
    <w:p w14:paraId="186A1023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tilized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2"/>
        </w:rPr>
        <w:t>a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aSc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API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crea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 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om</w:t>
      </w:r>
      <w:r>
        <w:rPr>
          <w:rFonts w:ascii="Calibri" w:eastAsia="Calibri" w:hAnsi="Calibri" w:cs="Calibri"/>
          <w:color w:val="44536A"/>
        </w:rPr>
        <w:t>ized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rty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gro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p</w:t>
      </w:r>
    </w:p>
    <w:p w14:paraId="37F9D692" w14:textId="77777777" w:rsidR="00F86180" w:rsidRDefault="00762BBF">
      <w:pPr>
        <w:tabs>
          <w:tab w:val="left" w:pos="820"/>
        </w:tabs>
        <w:spacing w:before="10" w:line="240" w:lineRule="exact"/>
        <w:ind w:left="820" w:right="464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cted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gre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SQL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crea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ized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ce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w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1"/>
        </w:rPr>
        <w:t>kb</w:t>
      </w:r>
      <w:r>
        <w:rPr>
          <w:rFonts w:ascii="Calibri" w:eastAsia="Calibri" w:hAnsi="Calibri" w:cs="Calibri"/>
          <w:color w:val="44536A"/>
        </w:rPr>
        <w:t>ooks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to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4"/>
        </w:rPr>
        <w:t>n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iga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</w:p>
    <w:p w14:paraId="06A9804D" w14:textId="77777777" w:rsidR="00F86180" w:rsidRDefault="00762BBF">
      <w:pPr>
        <w:tabs>
          <w:tab w:val="left" w:pos="820"/>
        </w:tabs>
        <w:spacing w:before="15" w:line="240" w:lineRule="exact"/>
        <w:ind w:left="820" w:right="238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lted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on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1"/>
        </w:rPr>
        <w:t>nh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7"/>
        </w:rPr>
        <w:t>s</w:t>
      </w:r>
      <w:r>
        <w:rPr>
          <w:rFonts w:ascii="Calibri" w:eastAsia="Calibri" w:hAnsi="Calibri" w:cs="Calibri"/>
          <w:color w:val="44536A"/>
        </w:rPr>
        <w:t>;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up</w:t>
      </w:r>
      <w:r>
        <w:rPr>
          <w:rFonts w:ascii="Calibri" w:eastAsia="Calibri" w:hAnsi="Calibri" w:cs="Calibri"/>
          <w:color w:val="44536A"/>
        </w:rPr>
        <w:t>gra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from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8.0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</w:rPr>
        <w:t>8.1.5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r 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igu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wo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</w:rPr>
        <w:t>k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ook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compl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xity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-2"/>
        </w:rPr>
        <w:t>x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ction</w:t>
      </w:r>
    </w:p>
    <w:p w14:paraId="2FABB49C" w14:textId="77777777" w:rsidR="00F86180" w:rsidRDefault="00762BBF">
      <w:pPr>
        <w:spacing w:before="9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z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and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"/>
        </w:rPr>
        <w:t>i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ic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cri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s</w:t>
      </w:r>
    </w:p>
    <w:p w14:paraId="693C85B5" w14:textId="77777777" w:rsidR="00F86180" w:rsidRDefault="00762BBF">
      <w:pPr>
        <w:tabs>
          <w:tab w:val="left" w:pos="820"/>
        </w:tabs>
        <w:spacing w:before="11" w:line="240" w:lineRule="exact"/>
        <w:ind w:left="820" w:right="50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cted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tegy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gro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p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wi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</w:rPr>
        <w:t>h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and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ized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right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 xml:space="preserve">e 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ctio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wit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</w:p>
    <w:p w14:paraId="51E26411" w14:textId="77777777" w:rsidR="00F86180" w:rsidRDefault="00F86180">
      <w:pPr>
        <w:spacing w:line="200" w:lineRule="exact"/>
      </w:pPr>
    </w:p>
    <w:p w14:paraId="7525CEEB" w14:textId="77777777" w:rsidR="00F86180" w:rsidRDefault="00F86180">
      <w:pPr>
        <w:spacing w:before="5" w:line="220" w:lineRule="exact"/>
        <w:rPr>
          <w:sz w:val="22"/>
          <w:szCs w:val="22"/>
        </w:rPr>
      </w:pPr>
    </w:p>
    <w:p w14:paraId="467FF90B" w14:textId="77777777" w:rsidR="00F86180" w:rsidRDefault="00762BBF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Pr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P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rtfolio</w:t>
      </w:r>
      <w:r>
        <w:rPr>
          <w:rFonts w:ascii="Calibri" w:eastAsia="Calibri" w:hAnsi="Calibri" w:cs="Calibri"/>
          <w:color w:val="44536A"/>
          <w:spacing w:val="-18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2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4"/>
        </w:rPr>
        <w:t>s</w:t>
      </w:r>
      <w:r>
        <w:rPr>
          <w:rFonts w:ascii="Calibri" w:eastAsia="Calibri" w:hAnsi="Calibri" w:cs="Calibri"/>
          <w:color w:val="44536A"/>
        </w:rPr>
        <w:t>tem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              </w:t>
      </w:r>
      <w:r>
        <w:rPr>
          <w:rFonts w:ascii="Calibri" w:eastAsia="Calibri" w:hAnsi="Calibri" w:cs="Calibri"/>
          <w:color w:val="44536A"/>
          <w:spacing w:val="44"/>
        </w:rPr>
        <w:t xml:space="preserve"> </w:t>
      </w:r>
      <w:r>
        <w:rPr>
          <w:rFonts w:ascii="Calibri" w:eastAsia="Calibri" w:hAnsi="Calibri" w:cs="Calibri"/>
          <w:color w:val="44536A"/>
          <w:spacing w:val="-4"/>
        </w:rPr>
        <w:t>J</w:t>
      </w:r>
      <w:r>
        <w:rPr>
          <w:rFonts w:ascii="Calibri" w:eastAsia="Calibri" w:hAnsi="Calibri" w:cs="Calibri"/>
          <w:color w:val="44536A"/>
          <w:spacing w:val="-2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>r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2014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M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-3"/>
        </w:rPr>
        <w:t>c</w:t>
      </w:r>
      <w:r>
        <w:rPr>
          <w:rFonts w:ascii="Calibri" w:eastAsia="Calibri" w:hAnsi="Calibri" w:cs="Calibri"/>
          <w:color w:val="44536A"/>
        </w:rPr>
        <w:t>h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2014</w:t>
      </w:r>
    </w:p>
    <w:p w14:paraId="3681F596" w14:textId="77777777" w:rsidR="00F86180" w:rsidRDefault="00F86180">
      <w:pPr>
        <w:spacing w:before="1" w:line="180" w:lineRule="exact"/>
        <w:rPr>
          <w:sz w:val="18"/>
          <w:szCs w:val="18"/>
        </w:rPr>
      </w:pPr>
    </w:p>
    <w:p w14:paraId="32B7461F" w14:textId="77777777" w:rsidR="00F86180" w:rsidRDefault="00762BBF">
      <w:pPr>
        <w:ind w:left="66" w:right="69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4"/>
        </w:rPr>
        <w:t>p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Ser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SQL,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Dim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od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ling,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w w:val="99"/>
        </w:rPr>
        <w:t>D</w:t>
      </w:r>
      <w:r>
        <w:rPr>
          <w:rFonts w:ascii="Calibri" w:eastAsia="Calibri" w:hAnsi="Calibri" w:cs="Calibri"/>
          <w:color w:val="44536A"/>
          <w:spacing w:val="-1"/>
          <w:w w:val="99"/>
        </w:rPr>
        <w:t>ev</w:t>
      </w:r>
      <w:r>
        <w:rPr>
          <w:rFonts w:ascii="Calibri" w:eastAsia="Calibri" w:hAnsi="Calibri" w:cs="Calibri"/>
          <w:color w:val="44536A"/>
          <w:spacing w:val="1"/>
          <w:w w:val="99"/>
        </w:rPr>
        <w:t>e</w:t>
      </w:r>
      <w:r>
        <w:rPr>
          <w:rFonts w:ascii="Calibri" w:eastAsia="Calibri" w:hAnsi="Calibri" w:cs="Calibri"/>
          <w:color w:val="44536A"/>
          <w:w w:val="99"/>
        </w:rPr>
        <w:t>lo</w:t>
      </w:r>
      <w:r>
        <w:rPr>
          <w:rFonts w:ascii="Calibri" w:eastAsia="Calibri" w:hAnsi="Calibri" w:cs="Calibri"/>
          <w:color w:val="44536A"/>
          <w:spacing w:val="1"/>
          <w:w w:val="99"/>
        </w:rPr>
        <w:t>p</w:t>
      </w:r>
      <w:r>
        <w:rPr>
          <w:rFonts w:ascii="Calibri" w:eastAsia="Calibri" w:hAnsi="Calibri" w:cs="Calibri"/>
          <w:color w:val="44536A"/>
          <w:spacing w:val="-1"/>
          <w:w w:val="99"/>
        </w:rPr>
        <w:t>me</w:t>
      </w:r>
      <w:r>
        <w:rPr>
          <w:rFonts w:ascii="Calibri" w:eastAsia="Calibri" w:hAnsi="Calibri" w:cs="Calibri"/>
          <w:color w:val="44536A"/>
          <w:spacing w:val="1"/>
          <w:w w:val="99"/>
        </w:rPr>
        <w:t>n</w:t>
      </w:r>
      <w:r>
        <w:rPr>
          <w:rFonts w:ascii="Calibri" w:eastAsia="Calibri" w:hAnsi="Calibri" w:cs="Calibri"/>
          <w:color w:val="44536A"/>
          <w:w w:val="99"/>
        </w:rPr>
        <w:t>t</w:t>
      </w:r>
    </w:p>
    <w:p w14:paraId="3C09E9CE" w14:textId="77777777" w:rsidR="00F86180" w:rsidRDefault="00F86180">
      <w:pPr>
        <w:spacing w:before="4" w:line="180" w:lineRule="exact"/>
        <w:rPr>
          <w:sz w:val="18"/>
          <w:szCs w:val="18"/>
        </w:rPr>
      </w:pPr>
    </w:p>
    <w:p w14:paraId="635B55CE" w14:textId="77777777" w:rsidR="00F86180" w:rsidRDefault="00762BBF">
      <w:pPr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G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</w:rPr>
        <w:t>ir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t;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lla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orated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ir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ck</w:t>
      </w:r>
      <w:r>
        <w:rPr>
          <w:rFonts w:ascii="Calibri" w:eastAsia="Calibri" w:hAnsi="Calibri" w:cs="Calibri"/>
          <w:color w:val="44536A"/>
          <w:spacing w:val="1"/>
        </w:rPr>
        <w:t>up</w:t>
      </w:r>
      <w:r>
        <w:rPr>
          <w:rFonts w:ascii="Calibri" w:eastAsia="Calibri" w:hAnsi="Calibri" w:cs="Calibri"/>
          <w:color w:val="44536A"/>
        </w:rPr>
        <w:t>s</w:t>
      </w:r>
    </w:p>
    <w:p w14:paraId="41F7B519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LAP,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star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SQL;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foll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we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sta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3"/>
        </w:rPr>
        <w:t>d</w:t>
      </w:r>
      <w:r>
        <w:rPr>
          <w:rFonts w:ascii="Calibri" w:eastAsia="Calibri" w:hAnsi="Calibri" w:cs="Calibri"/>
          <w:color w:val="44536A"/>
        </w:rPr>
        <w:t>ard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ign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s</w:t>
      </w:r>
    </w:p>
    <w:p w14:paraId="56EB642F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tilized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x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SQL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sta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4"/>
        </w:rPr>
        <w:t>n</w:t>
      </w:r>
      <w:r>
        <w:rPr>
          <w:rFonts w:ascii="Calibri" w:eastAsia="Calibri" w:hAnsi="Calibri" w:cs="Calibri"/>
          <w:color w:val="44536A"/>
          <w:spacing w:val="1"/>
        </w:rPr>
        <w:t>sh</w:t>
      </w:r>
      <w:r>
        <w:rPr>
          <w:rFonts w:ascii="Calibri" w:eastAsia="Calibri" w:hAnsi="Calibri" w:cs="Calibri"/>
          <w:color w:val="44536A"/>
        </w:rPr>
        <w:t>ip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tw</w:t>
      </w:r>
      <w:r>
        <w:rPr>
          <w:rFonts w:ascii="Calibri" w:eastAsia="Calibri" w:hAnsi="Calibri" w:cs="Calibri"/>
          <w:color w:val="44536A"/>
          <w:spacing w:val="-1"/>
        </w:rPr>
        <w:t>ee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fac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</w:p>
    <w:p w14:paraId="1F6F52B1" w14:textId="77777777" w:rsidR="00F86180" w:rsidRDefault="00762BBF">
      <w:pPr>
        <w:tabs>
          <w:tab w:val="left" w:pos="820"/>
        </w:tabs>
        <w:spacing w:before="13" w:line="240" w:lineRule="exact"/>
        <w:ind w:left="820" w:right="41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LAP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>c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lowly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ging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4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cor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rical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of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 time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sta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3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</w:p>
    <w:p w14:paraId="0CC40E32" w14:textId="77777777" w:rsidR="00F86180" w:rsidRDefault="00762BBF">
      <w:pPr>
        <w:spacing w:before="6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Enh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ry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ce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xi</w:t>
      </w:r>
      <w:r>
        <w:rPr>
          <w:rFonts w:ascii="Calibri" w:eastAsia="Calibri" w:hAnsi="Calibri" w:cs="Calibri"/>
          <w:color w:val="44536A"/>
          <w:spacing w:val="5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fore</w:t>
      </w:r>
      <w:r>
        <w:rPr>
          <w:rFonts w:ascii="Calibri" w:eastAsia="Calibri" w:hAnsi="Calibri" w:cs="Calibri"/>
          <w:color w:val="44536A"/>
          <w:spacing w:val="-1"/>
        </w:rPr>
        <w:t>i</w:t>
      </w:r>
      <w:r>
        <w:rPr>
          <w:rFonts w:ascii="Calibri" w:eastAsia="Calibri" w:hAnsi="Calibri" w:cs="Calibri"/>
          <w:color w:val="44536A"/>
        </w:rPr>
        <w:t>gn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fi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3"/>
        </w:rPr>
        <w:t>d</w:t>
      </w:r>
      <w:r>
        <w:rPr>
          <w:rFonts w:ascii="Calibri" w:eastAsia="Calibri" w:hAnsi="Calibri" w:cs="Calibri"/>
          <w:color w:val="44536A"/>
        </w:rPr>
        <w:t>s</w:t>
      </w:r>
    </w:p>
    <w:p w14:paraId="586148FD" w14:textId="77777777" w:rsidR="00F86180" w:rsidRDefault="00762BBF">
      <w:pPr>
        <w:spacing w:before="7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fac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en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 s</w:t>
      </w:r>
      <w:r>
        <w:rPr>
          <w:rFonts w:ascii="Calibri" w:eastAsia="Calibri" w:hAnsi="Calibri" w:cs="Calibri"/>
          <w:color w:val="44536A"/>
          <w:spacing w:val="-1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i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SQL</w:t>
      </w:r>
    </w:p>
    <w:p w14:paraId="2739EDED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Ge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xtracts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onn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SQL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</w:t>
      </w:r>
    </w:p>
    <w:p w14:paraId="746952AB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igu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xtraction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du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ry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nes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ay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6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1"/>
        </w:rPr>
        <w:t>nh</w:t>
      </w:r>
      <w:r>
        <w:rPr>
          <w:rFonts w:ascii="Calibri" w:eastAsia="Calibri" w:hAnsi="Calibri" w:cs="Calibri"/>
          <w:color w:val="44536A"/>
          <w:spacing w:val="8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ce</w:t>
      </w:r>
    </w:p>
    <w:p w14:paraId="07956575" w14:textId="77777777" w:rsidR="00F86180" w:rsidRDefault="00762BBF">
      <w:pPr>
        <w:tabs>
          <w:tab w:val="left" w:pos="820"/>
        </w:tabs>
        <w:spacing w:before="11" w:line="240" w:lineRule="exact"/>
        <w:ind w:left="820" w:right="33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Orga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ized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ash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ze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eve</w:t>
      </w:r>
      <w:r>
        <w:rPr>
          <w:rFonts w:ascii="Calibri" w:eastAsia="Calibri" w:hAnsi="Calibri" w:cs="Calibri"/>
          <w:color w:val="44536A"/>
          <w:spacing w:val="1"/>
        </w:rPr>
        <w:t>nu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x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 xml:space="preserve"> v</w:t>
      </w:r>
      <w:r>
        <w:rPr>
          <w:rFonts w:ascii="Calibri" w:eastAsia="Calibri" w:hAnsi="Calibri" w:cs="Calibri"/>
          <w:color w:val="44536A"/>
        </w:rPr>
        <w:t>ario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ee</w:t>
      </w:r>
      <w:r>
        <w:rPr>
          <w:rFonts w:ascii="Calibri" w:eastAsia="Calibri" w:hAnsi="Calibri" w:cs="Calibri"/>
          <w:color w:val="44536A"/>
        </w:rPr>
        <w:t xml:space="preserve">,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ion</w:t>
      </w:r>
    </w:p>
    <w:p w14:paraId="0961EC62" w14:textId="77777777" w:rsidR="00F86180" w:rsidRDefault="00762BBF">
      <w:pPr>
        <w:tabs>
          <w:tab w:val="left" w:pos="820"/>
        </w:tabs>
        <w:spacing w:before="14" w:line="240" w:lineRule="exact"/>
        <w:ind w:left="820" w:right="374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Built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ash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flo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ob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ap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lizi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v</w:t>
      </w:r>
      <w:r>
        <w:rPr>
          <w:rFonts w:ascii="Calibri" w:eastAsia="Calibri" w:hAnsi="Calibri" w:cs="Calibri"/>
          <w:color w:val="44536A"/>
        </w:rPr>
        <w:t>ario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ash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oard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ctio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li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"/>
        </w:rPr>
        <w:t xml:space="preserve"> U</w:t>
      </w:r>
      <w:r>
        <w:rPr>
          <w:rFonts w:ascii="Calibri" w:eastAsia="Calibri" w:hAnsi="Calibri" w:cs="Calibri"/>
          <w:color w:val="44536A"/>
          <w:spacing w:val="9"/>
        </w:rPr>
        <w:t>R</w:t>
      </w:r>
      <w:r>
        <w:rPr>
          <w:rFonts w:ascii="Calibri" w:eastAsia="Calibri" w:hAnsi="Calibri" w:cs="Calibri"/>
          <w:color w:val="44536A"/>
        </w:rPr>
        <w:t>L, 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ag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tegrati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s</w:t>
      </w:r>
    </w:p>
    <w:p w14:paraId="0CB62BE5" w14:textId="77777777" w:rsidR="00F86180" w:rsidRDefault="00762BBF">
      <w:pPr>
        <w:tabs>
          <w:tab w:val="left" w:pos="820"/>
        </w:tabs>
        <w:spacing w:before="15" w:line="240" w:lineRule="exact"/>
        <w:ind w:left="820" w:right="760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Str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ash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oard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 c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tent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u</w:t>
      </w:r>
      <w:r>
        <w:rPr>
          <w:rFonts w:ascii="Calibri" w:eastAsia="Calibri" w:hAnsi="Calibri" w:cs="Calibri"/>
          <w:color w:val="44536A"/>
        </w:rPr>
        <w:t>als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art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at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op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rre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nd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 cro</w:t>
      </w:r>
      <w:r>
        <w:rPr>
          <w:rFonts w:ascii="Calibri" w:eastAsia="Calibri" w:hAnsi="Calibri" w:cs="Calibri"/>
          <w:color w:val="44536A"/>
          <w:spacing w:val="-1"/>
        </w:rPr>
        <w:t>ss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ot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om</w:t>
      </w:r>
    </w:p>
    <w:p w14:paraId="43BE9DD3" w14:textId="77777777" w:rsidR="00F86180" w:rsidRDefault="00762BBF">
      <w:pPr>
        <w:tabs>
          <w:tab w:val="left" w:pos="820"/>
        </w:tabs>
        <w:spacing w:before="15" w:line="240" w:lineRule="exact"/>
        <w:ind w:left="820" w:right="231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ortfolio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as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map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mar</w:t>
      </w:r>
      <w:r>
        <w:rPr>
          <w:rFonts w:ascii="Calibri" w:eastAsia="Calibri" w:hAnsi="Calibri" w:cs="Calibri"/>
          <w:color w:val="44536A"/>
          <w:spacing w:val="3"/>
        </w:rPr>
        <w:t>g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il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</w:rPr>
        <w:t>as col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ap</w:t>
      </w:r>
      <w:r>
        <w:rPr>
          <w:rFonts w:ascii="Calibri" w:eastAsia="Calibri" w:hAnsi="Calibri" w:cs="Calibri"/>
          <w:color w:val="44536A"/>
        </w:rPr>
        <w:t>h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ighlig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ab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tri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margin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4"/>
        </w:rPr>
        <w:t>y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rol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</w:p>
    <w:p w14:paraId="02B972E2" w14:textId="77777777" w:rsidR="00F86180" w:rsidRDefault="00762BBF">
      <w:pPr>
        <w:tabs>
          <w:tab w:val="left" w:pos="820"/>
        </w:tabs>
        <w:spacing w:before="14" w:line="240" w:lineRule="exact"/>
        <w:ind w:left="820" w:right="11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3"/>
        </w:rPr>
        <w:t>y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unde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ge</w:t>
      </w:r>
      <w:r>
        <w:rPr>
          <w:rFonts w:ascii="Calibri" w:eastAsia="Calibri" w:hAnsi="Calibri" w:cs="Calibri"/>
          <w:color w:val="44536A"/>
          <w:spacing w:val="5"/>
        </w:rPr>
        <w:t>o</w:t>
      </w:r>
      <w:r>
        <w:rPr>
          <w:rFonts w:ascii="Calibri" w:eastAsia="Calibri" w:hAnsi="Calibri" w:cs="Calibri"/>
          <w:color w:val="44536A"/>
          <w:spacing w:val="1"/>
        </w:rPr>
        <w:t>-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ial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tri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ols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f 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gory</w:t>
      </w:r>
    </w:p>
    <w:p w14:paraId="1F7909AB" w14:textId="77777777" w:rsidR="00F86180" w:rsidRDefault="00762BBF">
      <w:pPr>
        <w:tabs>
          <w:tab w:val="left" w:pos="820"/>
        </w:tabs>
        <w:spacing w:before="13" w:line="240" w:lineRule="exact"/>
        <w:ind w:left="820" w:right="238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z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oolti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ab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</w:rPr>
        <w:t>forma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nu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rical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u</w:t>
      </w:r>
      <w:r>
        <w:rPr>
          <w:rFonts w:ascii="Calibri" w:eastAsia="Calibri" w:hAnsi="Calibri" w:cs="Calibri"/>
          <w:color w:val="44536A"/>
        </w:rPr>
        <w:t>re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was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 to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op</w:t>
      </w:r>
      <w:r>
        <w:rPr>
          <w:rFonts w:ascii="Calibri" w:eastAsia="Calibri" w:hAnsi="Calibri" w:cs="Calibri"/>
          <w:color w:val="44536A"/>
        </w:rPr>
        <w:t>ria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forma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li</w:t>
      </w:r>
      <w:r>
        <w:rPr>
          <w:rFonts w:ascii="Calibri" w:eastAsia="Calibri" w:hAnsi="Calibri" w:cs="Calibri"/>
          <w:color w:val="44536A"/>
          <w:spacing w:val="3"/>
        </w:rPr>
        <w:t>k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  <w:spacing w:val="1"/>
        </w:rPr>
        <w:t>nu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2"/>
        </w:rPr>
        <w:t>x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margi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rre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</w:p>
    <w:p w14:paraId="01749621" w14:textId="77777777" w:rsidR="00F86180" w:rsidRDefault="00762BBF">
      <w:pPr>
        <w:spacing w:before="5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pu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margi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2"/>
        </w:rPr>
        <w:t>lc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foll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6"/>
        </w:rPr>
        <w:t>e</w:t>
      </w:r>
      <w:r>
        <w:rPr>
          <w:rFonts w:ascii="Calibri" w:eastAsia="Calibri" w:hAnsi="Calibri" w:cs="Calibri"/>
          <w:color w:val="44536A"/>
          <w:spacing w:val="-1"/>
        </w:rPr>
        <w:t>-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ef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</w:p>
    <w:p w14:paraId="70B03286" w14:textId="77777777" w:rsidR="00F86180" w:rsidRDefault="00762BBF">
      <w:pPr>
        <w:tabs>
          <w:tab w:val="left" w:pos="820"/>
        </w:tabs>
        <w:spacing w:before="13" w:line="240" w:lineRule="exact"/>
        <w:ind w:left="820" w:right="9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Impl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rar</w:t>
      </w:r>
      <w:r>
        <w:rPr>
          <w:rFonts w:ascii="Calibri" w:eastAsia="Calibri" w:hAnsi="Calibri" w:cs="Calibri"/>
          <w:color w:val="44536A"/>
          <w:spacing w:val="1"/>
        </w:rPr>
        <w:t>ch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au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ortfolio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ev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foll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we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 xml:space="preserve">t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ils</w:t>
      </w:r>
    </w:p>
    <w:p w14:paraId="328F23E9" w14:textId="77777777" w:rsidR="00F86180" w:rsidRDefault="00762BBF">
      <w:pPr>
        <w:spacing w:before="6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Ge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oup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fi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tegory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</w:p>
    <w:p w14:paraId="38616FF2" w14:textId="77777777" w:rsidR="00F86180" w:rsidRDefault="00762BBF">
      <w:pPr>
        <w:spacing w:before="7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Impl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lay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</w:rPr>
        <w:t>op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N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je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ond</w:t>
      </w:r>
      <w:r>
        <w:rPr>
          <w:rFonts w:ascii="Calibri" w:eastAsia="Calibri" w:hAnsi="Calibri" w:cs="Calibri"/>
          <w:color w:val="44536A"/>
        </w:rPr>
        <w:t>iti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a </w:t>
      </w:r>
      <w:r>
        <w:rPr>
          <w:rFonts w:ascii="Calibri" w:eastAsia="Calibri" w:hAnsi="Calibri" w:cs="Calibri"/>
          <w:color w:val="44536A"/>
          <w:spacing w:val="10"/>
        </w:rPr>
        <w:t>p</w:t>
      </w:r>
      <w:r>
        <w:rPr>
          <w:rFonts w:ascii="Calibri" w:eastAsia="Calibri" w:hAnsi="Calibri" w:cs="Calibri"/>
          <w:color w:val="44536A"/>
        </w:rPr>
        <w:t>ortfolio</w:t>
      </w:r>
    </w:p>
    <w:p w14:paraId="0D1069A3" w14:textId="77777777" w:rsidR="00F86180" w:rsidRDefault="00762BBF">
      <w:pPr>
        <w:spacing w:before="4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En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aram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als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4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an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cert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ite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2"/>
        </w:rPr>
        <w:t>g</w:t>
      </w:r>
      <w:r>
        <w:rPr>
          <w:rFonts w:ascii="Calibri" w:eastAsia="Calibri" w:hAnsi="Calibri" w:cs="Calibri"/>
          <w:color w:val="44536A"/>
        </w:rPr>
        <w:t>e</w:t>
      </w:r>
    </w:p>
    <w:p w14:paraId="49B15A12" w14:textId="77777777" w:rsidR="00F86180" w:rsidRDefault="00762BBF">
      <w:pPr>
        <w:tabs>
          <w:tab w:val="left" w:pos="820"/>
        </w:tabs>
        <w:spacing w:before="10" w:line="240" w:lineRule="exact"/>
        <w:ind w:left="820" w:right="674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tilized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ag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 xml:space="preserve"> und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th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rgin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with r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  <w:spacing w:val="1"/>
        </w:rPr>
        <w:t>pe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nu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ex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</w:rPr>
        <w:t>e</w:t>
      </w:r>
    </w:p>
    <w:p w14:paraId="33D945CC" w14:textId="77777777" w:rsidR="00F86180" w:rsidRDefault="00762BBF">
      <w:pPr>
        <w:tabs>
          <w:tab w:val="left" w:pos="820"/>
        </w:tabs>
        <w:spacing w:before="14" w:line="240" w:lineRule="exact"/>
        <w:ind w:left="820" w:right="259" w:hanging="360"/>
        <w:rPr>
          <w:rFonts w:ascii="Calibri" w:eastAsia="Calibri" w:hAnsi="Calibri" w:cs="Calibri"/>
        </w:rPr>
        <w:sectPr w:rsidR="00F86180">
          <w:pgSz w:w="12240" w:h="15840"/>
          <w:pgMar w:top="1580" w:right="1340" w:bottom="280" w:left="1340" w:header="391" w:footer="0" w:gutter="0"/>
          <w:cols w:space="720"/>
        </w:sect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od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ash</w:t>
      </w:r>
      <w:r>
        <w:rPr>
          <w:rFonts w:ascii="Calibri" w:eastAsia="Calibri" w:hAnsi="Calibri" w:cs="Calibri"/>
          <w:color w:val="44536A"/>
          <w:spacing w:val="3"/>
        </w:rPr>
        <w:t>b</w:t>
      </w:r>
      <w:r>
        <w:rPr>
          <w:rFonts w:ascii="Calibri" w:eastAsia="Calibri" w:hAnsi="Calibri" w:cs="Calibri"/>
          <w:color w:val="44536A"/>
        </w:rPr>
        <w:t>oar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op</w:t>
      </w:r>
      <w:r>
        <w:rPr>
          <w:rFonts w:ascii="Calibri" w:eastAsia="Calibri" w:hAnsi="Calibri" w:cs="Calibri"/>
          <w:color w:val="44536A"/>
        </w:rPr>
        <w:t>ria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filte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2"/>
        </w:rPr>
        <w:t>f</w:t>
      </w:r>
      <w:r>
        <w:rPr>
          <w:rFonts w:ascii="Calibri" w:eastAsia="Calibri" w:hAnsi="Calibri" w:cs="Calibri"/>
          <w:color w:val="44536A"/>
        </w:rPr>
        <w:t>olio,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 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rol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</w:p>
    <w:p w14:paraId="3157741C" w14:textId="77777777" w:rsidR="00F86180" w:rsidRDefault="00F86180">
      <w:pPr>
        <w:spacing w:before="11" w:line="260" w:lineRule="exact"/>
        <w:rPr>
          <w:sz w:val="26"/>
          <w:szCs w:val="26"/>
        </w:rPr>
      </w:pPr>
    </w:p>
    <w:p w14:paraId="030E1737" w14:textId="77777777" w:rsidR="00F86180" w:rsidRDefault="00762BBF">
      <w:pPr>
        <w:spacing w:before="15"/>
        <w:ind w:left="100" w:right="7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Sa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(Co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cted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ou</w:t>
      </w:r>
      <w:r>
        <w:rPr>
          <w:rFonts w:ascii="Calibri" w:eastAsia="Calibri" w:hAnsi="Calibri" w:cs="Calibri"/>
          <w:color w:val="44536A"/>
        </w:rPr>
        <w:t>gh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U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ity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Ari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a)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b/>
          <w:color w:val="44536A"/>
          <w:spacing w:val="1"/>
        </w:rPr>
        <w:t>Bu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-1"/>
        </w:rPr>
        <w:t>i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  <w:spacing w:val="-2"/>
        </w:rPr>
        <w:t>e</w:t>
      </w:r>
      <w:r>
        <w:rPr>
          <w:rFonts w:ascii="Calibri" w:eastAsia="Calibri" w:hAnsi="Calibri" w:cs="Calibri"/>
          <w:b/>
          <w:color w:val="44536A"/>
        </w:rPr>
        <w:t>ss</w:t>
      </w:r>
      <w:r>
        <w:rPr>
          <w:rFonts w:ascii="Calibri" w:eastAsia="Calibri" w:hAnsi="Calibri" w:cs="Calibri"/>
          <w:b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I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</w:rPr>
        <w:t>t</w:t>
      </w:r>
      <w:r>
        <w:rPr>
          <w:rFonts w:ascii="Calibri" w:eastAsia="Calibri" w:hAnsi="Calibri" w:cs="Calibri"/>
          <w:b/>
          <w:color w:val="44536A"/>
          <w:spacing w:val="1"/>
        </w:rPr>
        <w:t>e</w:t>
      </w:r>
      <w:r>
        <w:rPr>
          <w:rFonts w:ascii="Calibri" w:eastAsia="Calibri" w:hAnsi="Calibri" w:cs="Calibri"/>
          <w:b/>
          <w:color w:val="44536A"/>
          <w:spacing w:val="-1"/>
        </w:rPr>
        <w:t>l</w:t>
      </w:r>
      <w:r>
        <w:rPr>
          <w:rFonts w:ascii="Calibri" w:eastAsia="Calibri" w:hAnsi="Calibri" w:cs="Calibri"/>
          <w:b/>
          <w:color w:val="44536A"/>
          <w:spacing w:val="1"/>
        </w:rPr>
        <w:t>l</w:t>
      </w:r>
      <w:r>
        <w:rPr>
          <w:rFonts w:ascii="Calibri" w:eastAsia="Calibri" w:hAnsi="Calibri" w:cs="Calibri"/>
          <w:b/>
          <w:color w:val="44536A"/>
          <w:spacing w:val="-1"/>
        </w:rPr>
        <w:t>ig</w:t>
      </w:r>
      <w:r>
        <w:rPr>
          <w:rFonts w:ascii="Calibri" w:eastAsia="Calibri" w:hAnsi="Calibri" w:cs="Calibri"/>
          <w:b/>
          <w:color w:val="44536A"/>
        </w:rPr>
        <w:t>e</w:t>
      </w:r>
      <w:r>
        <w:rPr>
          <w:rFonts w:ascii="Calibri" w:eastAsia="Calibri" w:hAnsi="Calibri" w:cs="Calibri"/>
          <w:b/>
          <w:color w:val="44536A"/>
          <w:spacing w:val="1"/>
        </w:rPr>
        <w:t>nc</w:t>
      </w:r>
      <w:r>
        <w:rPr>
          <w:rFonts w:ascii="Calibri" w:eastAsia="Calibri" w:hAnsi="Calibri" w:cs="Calibri"/>
          <w:b/>
          <w:color w:val="44536A"/>
        </w:rPr>
        <w:t>e</w:t>
      </w:r>
      <w:r>
        <w:rPr>
          <w:rFonts w:ascii="Calibri" w:eastAsia="Calibri" w:hAnsi="Calibri" w:cs="Calibri"/>
          <w:b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b/>
          <w:color w:val="44536A"/>
          <w:spacing w:val="1"/>
        </w:rPr>
        <w:t>Con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1"/>
        </w:rPr>
        <w:t>u</w:t>
      </w:r>
      <w:r>
        <w:rPr>
          <w:rFonts w:ascii="Calibri" w:eastAsia="Calibri" w:hAnsi="Calibri" w:cs="Calibri"/>
          <w:b/>
          <w:color w:val="44536A"/>
          <w:spacing w:val="-1"/>
        </w:rPr>
        <w:t>l</w:t>
      </w:r>
      <w:r>
        <w:rPr>
          <w:rFonts w:ascii="Calibri" w:eastAsia="Calibri" w:hAnsi="Calibri" w:cs="Calibri"/>
          <w:b/>
          <w:color w:val="44536A"/>
        </w:rPr>
        <w:t>ta</w:t>
      </w:r>
      <w:r>
        <w:rPr>
          <w:rFonts w:ascii="Calibri" w:eastAsia="Calibri" w:hAnsi="Calibri" w:cs="Calibri"/>
          <w:b/>
          <w:color w:val="44536A"/>
          <w:spacing w:val="2"/>
        </w:rPr>
        <w:t>n</w:t>
      </w:r>
      <w:r>
        <w:rPr>
          <w:rFonts w:ascii="Calibri" w:eastAsia="Calibri" w:hAnsi="Calibri" w:cs="Calibri"/>
          <w:b/>
          <w:color w:val="44536A"/>
        </w:rPr>
        <w:t>t</w:t>
      </w:r>
    </w:p>
    <w:p w14:paraId="4E9D3F91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019C8C6D" w14:textId="77777777" w:rsidR="00F86180" w:rsidRDefault="00762BBF">
      <w:pPr>
        <w:ind w:left="100" w:right="10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                 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n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2013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–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  <w:spacing w:val="-1"/>
        </w:rPr>
        <w:t>em</w:t>
      </w:r>
      <w:r>
        <w:rPr>
          <w:rFonts w:ascii="Calibri" w:eastAsia="Calibri" w:hAnsi="Calibri" w:cs="Calibri"/>
          <w:color w:val="44536A"/>
          <w:spacing w:val="3"/>
        </w:rPr>
        <w:t>b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20</w:t>
      </w:r>
      <w:r>
        <w:rPr>
          <w:rFonts w:ascii="Calibri" w:eastAsia="Calibri" w:hAnsi="Calibri" w:cs="Calibri"/>
          <w:color w:val="44536A"/>
          <w:spacing w:val="2"/>
        </w:rPr>
        <w:t>13</w:t>
      </w:r>
    </w:p>
    <w:p w14:paraId="6DC3E78B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0F96B750" w14:textId="77777777" w:rsidR="00F86180" w:rsidRDefault="00762BBF">
      <w:pPr>
        <w:ind w:left="100" w:right="140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Shar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Ya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Deno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In</w:t>
      </w:r>
      <w:r>
        <w:rPr>
          <w:rFonts w:ascii="Calibri" w:eastAsia="Calibri" w:hAnsi="Calibri" w:cs="Calibri"/>
          <w:color w:val="44536A"/>
        </w:rPr>
        <w:t>tell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sui</w:t>
      </w:r>
      <w:r>
        <w:rPr>
          <w:rFonts w:ascii="Calibri" w:eastAsia="Calibri" w:hAnsi="Calibri" w:cs="Calibri"/>
          <w:color w:val="44536A"/>
          <w:spacing w:val="1"/>
        </w:rPr>
        <w:t>te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igi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</w:p>
    <w:p w14:paraId="240321CD" w14:textId="77777777" w:rsidR="00F86180" w:rsidRDefault="00F86180">
      <w:pPr>
        <w:spacing w:before="7" w:line="180" w:lineRule="exact"/>
        <w:rPr>
          <w:sz w:val="18"/>
          <w:szCs w:val="18"/>
        </w:rPr>
      </w:pPr>
    </w:p>
    <w:p w14:paraId="27346F9E" w14:textId="77777777" w:rsidR="00F86180" w:rsidRDefault="00762BBF">
      <w:pPr>
        <w:tabs>
          <w:tab w:val="left" w:pos="820"/>
        </w:tabs>
        <w:spacing w:line="256" w:lineRule="auto"/>
        <w:ind w:left="820" w:right="1062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a </w:t>
      </w:r>
      <w:r>
        <w:rPr>
          <w:rFonts w:ascii="Calibri" w:eastAsia="Calibri" w:hAnsi="Calibri" w:cs="Calibri"/>
          <w:color w:val="44536A"/>
          <w:spacing w:val="1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wit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rga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iz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igit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tf</w:t>
      </w:r>
      <w:r>
        <w:rPr>
          <w:rFonts w:ascii="Calibri" w:eastAsia="Calibri" w:hAnsi="Calibri" w:cs="Calibri"/>
          <w:color w:val="44536A"/>
        </w:rPr>
        <w:t>orm, 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ew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-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  <w:spacing w:val="1"/>
        </w:rPr>
        <w:t>un</w:t>
      </w:r>
      <w:r>
        <w:rPr>
          <w:rFonts w:ascii="Calibri" w:eastAsia="Calibri" w:hAnsi="Calibri" w:cs="Calibri"/>
          <w:color w:val="44536A"/>
        </w:rPr>
        <w:t>ctio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crea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5"/>
        </w:rPr>
        <w:t>w</w:t>
      </w:r>
      <w:r>
        <w:rPr>
          <w:rFonts w:ascii="Calibri" w:eastAsia="Calibri" w:hAnsi="Calibri" w:cs="Calibri"/>
          <w:color w:val="44536A"/>
          <w:spacing w:val="-1"/>
        </w:rPr>
        <w:t>-m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tem</w:t>
      </w:r>
    </w:p>
    <w:p w14:paraId="21AAD871" w14:textId="77777777" w:rsidR="00F86180" w:rsidRDefault="00762BBF">
      <w:pPr>
        <w:tabs>
          <w:tab w:val="left" w:pos="820"/>
        </w:tabs>
        <w:spacing w:before="12" w:line="256" w:lineRule="auto"/>
        <w:ind w:left="820" w:right="47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x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lored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fu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ctio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of</w:t>
      </w:r>
      <w:r>
        <w:rPr>
          <w:rFonts w:ascii="Calibri" w:eastAsia="Calibri" w:hAnsi="Calibri" w:cs="Calibri"/>
          <w:color w:val="44536A"/>
          <w:spacing w:val="-1"/>
        </w:rPr>
        <w:t>fe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ap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liz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of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ox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tu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ch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 xml:space="preserve">o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ee</w:t>
      </w:r>
      <w:r>
        <w:rPr>
          <w:rFonts w:ascii="Calibri" w:eastAsia="Calibri" w:hAnsi="Calibri" w:cs="Calibri"/>
          <w:color w:val="44536A"/>
          <w:spacing w:val="3"/>
        </w:rPr>
        <w:t>d</w:t>
      </w:r>
      <w:r>
        <w:rPr>
          <w:rFonts w:ascii="Calibri" w:eastAsia="Calibri" w:hAnsi="Calibri" w:cs="Calibri"/>
          <w:color w:val="44536A"/>
        </w:rPr>
        <w:t>s</w:t>
      </w:r>
    </w:p>
    <w:p w14:paraId="323E2AF0" w14:textId="77777777" w:rsidR="00F86180" w:rsidRDefault="00762BBF">
      <w:pPr>
        <w:tabs>
          <w:tab w:val="left" w:pos="820"/>
        </w:tabs>
        <w:spacing w:before="12" w:line="256" w:lineRule="auto"/>
        <w:ind w:left="820" w:right="12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  <w:spacing w:val="2"/>
        </w:rPr>
        <w:t>d</w:t>
      </w:r>
      <w:r>
        <w:rPr>
          <w:rFonts w:ascii="Calibri" w:eastAsia="Calibri" w:hAnsi="Calibri" w:cs="Calibri"/>
          <w:color w:val="44536A"/>
          <w:spacing w:val="1"/>
        </w:rPr>
        <w:t>-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rci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3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igu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tics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sh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r ac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th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ario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gori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s</w:t>
      </w:r>
    </w:p>
    <w:p w14:paraId="16020265" w14:textId="77777777" w:rsidR="00F86180" w:rsidRDefault="00762BBF">
      <w:pPr>
        <w:tabs>
          <w:tab w:val="left" w:pos="820"/>
        </w:tabs>
        <w:spacing w:before="12" w:line="257" w:lineRule="auto"/>
        <w:ind w:left="820" w:right="1135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igu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3"/>
        </w:rPr>
        <w:t>u</w:t>
      </w:r>
      <w:r>
        <w:rPr>
          <w:rFonts w:ascii="Calibri" w:eastAsia="Calibri" w:hAnsi="Calibri" w:cs="Calibri"/>
          <w:color w:val="44536A"/>
          <w:spacing w:val="1"/>
        </w:rPr>
        <w:t>pp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ocial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teracti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ario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faci</w:t>
      </w:r>
      <w:r>
        <w:rPr>
          <w:rFonts w:ascii="Calibri" w:eastAsia="Calibri" w:hAnsi="Calibri" w:cs="Calibri"/>
          <w:color w:val="44536A"/>
          <w:spacing w:val="2"/>
        </w:rPr>
        <w:t>li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 xml:space="preserve">te </w:t>
      </w:r>
      <w:r>
        <w:rPr>
          <w:rFonts w:ascii="Calibri" w:eastAsia="Calibri" w:hAnsi="Calibri" w:cs="Calibri"/>
          <w:color w:val="44536A"/>
        </w:rPr>
        <w:t>colla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orati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pp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1"/>
        </w:rPr>
        <w:t>un</w:t>
      </w:r>
      <w:r>
        <w:rPr>
          <w:rFonts w:ascii="Calibri" w:eastAsia="Calibri" w:hAnsi="Calibri" w:cs="Calibri"/>
          <w:color w:val="44536A"/>
        </w:rPr>
        <w:t>ities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llowi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form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</w:rPr>
        <w:t>s</w:t>
      </w:r>
    </w:p>
    <w:p w14:paraId="6622A1EC" w14:textId="77777777" w:rsidR="00F86180" w:rsidRDefault="00762BBF">
      <w:pPr>
        <w:tabs>
          <w:tab w:val="left" w:pos="820"/>
        </w:tabs>
        <w:spacing w:before="11" w:line="256" w:lineRule="auto"/>
        <w:ind w:left="820" w:right="65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igu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gra</w:t>
      </w:r>
      <w:r>
        <w:rPr>
          <w:rFonts w:ascii="Calibri" w:eastAsia="Calibri" w:hAnsi="Calibri" w:cs="Calibri"/>
          <w:color w:val="44536A"/>
          <w:spacing w:val="1"/>
        </w:rPr>
        <w:t>du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tem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cor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tri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s</w:t>
      </w:r>
      <w:r>
        <w:rPr>
          <w:rFonts w:ascii="Calibri" w:eastAsia="Calibri" w:hAnsi="Calibri" w:cs="Calibri"/>
          <w:color w:val="44536A"/>
          <w:spacing w:val="1"/>
        </w:rPr>
        <w:t>pe</w:t>
      </w:r>
      <w:r>
        <w:rPr>
          <w:rFonts w:ascii="Calibri" w:eastAsia="Calibri" w:hAnsi="Calibri" w:cs="Calibri"/>
          <w:color w:val="44536A"/>
        </w:rPr>
        <w:t>ci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ic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8"/>
        </w:rPr>
        <w:t>e</w:t>
      </w:r>
      <w:r>
        <w:rPr>
          <w:rFonts w:ascii="Calibri" w:eastAsia="Calibri" w:hAnsi="Calibri" w:cs="Calibri"/>
          <w:color w:val="44536A"/>
        </w:rPr>
        <w:t xml:space="preserve">d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nu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rat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</w:p>
    <w:p w14:paraId="59AAD4A4" w14:textId="77777777" w:rsidR="00F86180" w:rsidRDefault="00762BBF">
      <w:pPr>
        <w:tabs>
          <w:tab w:val="left" w:pos="820"/>
        </w:tabs>
        <w:spacing w:before="12" w:line="256" w:lineRule="auto"/>
        <w:ind w:left="820" w:right="400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z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</w:rPr>
        <w:t>cri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she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cco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add</w:t>
      </w:r>
      <w:r>
        <w:rPr>
          <w:rFonts w:ascii="Calibri" w:eastAsia="Calibri" w:hAnsi="Calibri" w:cs="Calibri"/>
          <w:color w:val="44536A"/>
        </w:rPr>
        <w:t>iti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 xml:space="preserve">s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</w:p>
    <w:p w14:paraId="09AC85BA" w14:textId="77777777" w:rsidR="00F86180" w:rsidRDefault="00762BBF">
      <w:pPr>
        <w:tabs>
          <w:tab w:val="left" w:pos="820"/>
        </w:tabs>
        <w:spacing w:before="12" w:line="258" w:lineRule="auto"/>
        <w:ind w:left="820" w:right="56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we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2"/>
        </w:rPr>
        <w:t>n</w:t>
      </w:r>
      <w:r>
        <w:rPr>
          <w:rFonts w:ascii="Calibri" w:eastAsia="Calibri" w:hAnsi="Calibri" w:cs="Calibri"/>
          <w:color w:val="44536A"/>
          <w:spacing w:val="-1"/>
        </w:rPr>
        <w:t>-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us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exte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tech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ology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an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8"/>
        </w:rPr>
        <w:t>z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 Shar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P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tent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os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ir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ab</w:t>
      </w:r>
      <w:r>
        <w:rPr>
          <w:rFonts w:ascii="Calibri" w:eastAsia="Calibri" w:hAnsi="Calibri" w:cs="Calibri"/>
          <w:color w:val="44536A"/>
        </w:rPr>
        <w:t>ilitie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tegrate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4"/>
        </w:rPr>
        <w:t>y</w:t>
      </w:r>
      <w:r>
        <w:rPr>
          <w:rFonts w:ascii="Calibri" w:eastAsia="Calibri" w:hAnsi="Calibri" w:cs="Calibri"/>
          <w:color w:val="44536A"/>
        </w:rPr>
        <w:t>am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 xml:space="preserve">or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ocial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ia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of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text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tics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ool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j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als</w:t>
      </w:r>
    </w:p>
    <w:p w14:paraId="3A92E47F" w14:textId="77777777" w:rsidR="00F86180" w:rsidRDefault="00F86180">
      <w:pPr>
        <w:spacing w:before="8" w:line="180" w:lineRule="exact"/>
        <w:rPr>
          <w:sz w:val="18"/>
          <w:szCs w:val="18"/>
        </w:rPr>
      </w:pPr>
    </w:p>
    <w:p w14:paraId="3054B142" w14:textId="77777777" w:rsidR="00F86180" w:rsidRDefault="00F86180">
      <w:pPr>
        <w:spacing w:line="200" w:lineRule="exact"/>
      </w:pPr>
    </w:p>
    <w:p w14:paraId="3C20F1A4" w14:textId="77777777" w:rsidR="00F86180" w:rsidRDefault="00F86180">
      <w:pPr>
        <w:spacing w:line="200" w:lineRule="exact"/>
      </w:pPr>
    </w:p>
    <w:p w14:paraId="56E2F10D" w14:textId="77777777" w:rsidR="00F86180" w:rsidRDefault="00762BBF">
      <w:pPr>
        <w:ind w:left="100" w:right="11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ity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Ari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</w:t>
      </w:r>
      <w:r>
        <w:rPr>
          <w:rFonts w:ascii="Calibri" w:eastAsia="Calibri" w:hAnsi="Calibri" w:cs="Calibri"/>
          <w:color w:val="44536A"/>
          <w:spacing w:val="45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I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</w:rPr>
        <w:t>fo</w:t>
      </w:r>
      <w:r>
        <w:rPr>
          <w:rFonts w:ascii="Calibri" w:eastAsia="Calibri" w:hAnsi="Calibri" w:cs="Calibri"/>
          <w:b/>
          <w:color w:val="44536A"/>
          <w:spacing w:val="1"/>
        </w:rPr>
        <w:t>rm</w:t>
      </w:r>
      <w:r>
        <w:rPr>
          <w:rFonts w:ascii="Calibri" w:eastAsia="Calibri" w:hAnsi="Calibri" w:cs="Calibri"/>
          <w:b/>
          <w:color w:val="44536A"/>
        </w:rPr>
        <w:t>ation</w:t>
      </w:r>
      <w:r>
        <w:rPr>
          <w:rFonts w:ascii="Calibri" w:eastAsia="Calibri" w:hAnsi="Calibri" w:cs="Calibri"/>
          <w:b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-1"/>
        </w:rPr>
        <w:t>y</w:t>
      </w:r>
      <w:r>
        <w:rPr>
          <w:rFonts w:ascii="Calibri" w:eastAsia="Calibri" w:hAnsi="Calibri" w:cs="Calibri"/>
          <w:b/>
          <w:color w:val="44536A"/>
        </w:rPr>
        <w:t>st</w:t>
      </w:r>
      <w:r>
        <w:rPr>
          <w:rFonts w:ascii="Calibri" w:eastAsia="Calibri" w:hAnsi="Calibri" w:cs="Calibri"/>
          <w:b/>
          <w:color w:val="44536A"/>
          <w:spacing w:val="1"/>
        </w:rPr>
        <w:t>em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C</w:t>
      </w:r>
      <w:r>
        <w:rPr>
          <w:rFonts w:ascii="Calibri" w:eastAsia="Calibri" w:hAnsi="Calibri" w:cs="Calibri"/>
          <w:b/>
          <w:color w:val="44536A"/>
          <w:spacing w:val="1"/>
        </w:rPr>
        <w:t>on</w:t>
      </w:r>
      <w:r>
        <w:rPr>
          <w:rFonts w:ascii="Calibri" w:eastAsia="Calibri" w:hAnsi="Calibri" w:cs="Calibri"/>
          <w:b/>
          <w:color w:val="44536A"/>
          <w:spacing w:val="-3"/>
        </w:rPr>
        <w:t>s</w:t>
      </w:r>
      <w:r>
        <w:rPr>
          <w:rFonts w:ascii="Calibri" w:eastAsia="Calibri" w:hAnsi="Calibri" w:cs="Calibri"/>
          <w:b/>
          <w:color w:val="44536A"/>
          <w:spacing w:val="1"/>
        </w:rPr>
        <w:t>u</w:t>
      </w:r>
      <w:r>
        <w:rPr>
          <w:rFonts w:ascii="Calibri" w:eastAsia="Calibri" w:hAnsi="Calibri" w:cs="Calibri"/>
          <w:b/>
          <w:color w:val="44536A"/>
          <w:spacing w:val="-1"/>
        </w:rPr>
        <w:t>l</w:t>
      </w:r>
      <w:r>
        <w:rPr>
          <w:rFonts w:ascii="Calibri" w:eastAsia="Calibri" w:hAnsi="Calibri" w:cs="Calibri"/>
          <w:b/>
          <w:color w:val="44536A"/>
        </w:rPr>
        <w:t>ta</w:t>
      </w:r>
      <w:r>
        <w:rPr>
          <w:rFonts w:ascii="Calibri" w:eastAsia="Calibri" w:hAnsi="Calibri" w:cs="Calibri"/>
          <w:b/>
          <w:color w:val="44536A"/>
          <w:spacing w:val="2"/>
        </w:rPr>
        <w:t>n</w:t>
      </w:r>
      <w:r>
        <w:rPr>
          <w:rFonts w:ascii="Calibri" w:eastAsia="Calibri" w:hAnsi="Calibri" w:cs="Calibri"/>
          <w:b/>
          <w:color w:val="44536A"/>
        </w:rPr>
        <w:t>t</w:t>
      </w:r>
      <w:r>
        <w:rPr>
          <w:rFonts w:ascii="Calibri" w:eastAsia="Calibri" w:hAnsi="Calibri" w:cs="Calibri"/>
          <w:b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(g</w:t>
      </w:r>
      <w:r>
        <w:rPr>
          <w:rFonts w:ascii="Calibri" w:eastAsia="Calibri" w:hAnsi="Calibri" w:cs="Calibri"/>
          <w:b/>
          <w:color w:val="44536A"/>
          <w:spacing w:val="1"/>
        </w:rPr>
        <w:t>r</w:t>
      </w:r>
      <w:r>
        <w:rPr>
          <w:rFonts w:ascii="Calibri" w:eastAsia="Calibri" w:hAnsi="Calibri" w:cs="Calibri"/>
          <w:b/>
          <w:color w:val="44536A"/>
        </w:rPr>
        <w:t>a</w:t>
      </w:r>
      <w:r>
        <w:rPr>
          <w:rFonts w:ascii="Calibri" w:eastAsia="Calibri" w:hAnsi="Calibri" w:cs="Calibri"/>
          <w:b/>
          <w:color w:val="44536A"/>
          <w:spacing w:val="1"/>
        </w:rPr>
        <w:t>du</w:t>
      </w:r>
      <w:r>
        <w:rPr>
          <w:rFonts w:ascii="Calibri" w:eastAsia="Calibri" w:hAnsi="Calibri" w:cs="Calibri"/>
          <w:b/>
          <w:color w:val="44536A"/>
        </w:rPr>
        <w:t>ate</w:t>
      </w:r>
      <w:r>
        <w:rPr>
          <w:rFonts w:ascii="Calibri" w:eastAsia="Calibri" w:hAnsi="Calibri" w:cs="Calibri"/>
          <w:b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1"/>
        </w:rPr>
        <w:t>tud</w:t>
      </w:r>
      <w:r>
        <w:rPr>
          <w:rFonts w:ascii="Calibri" w:eastAsia="Calibri" w:hAnsi="Calibri" w:cs="Calibri"/>
          <w:b/>
          <w:color w:val="44536A"/>
          <w:spacing w:val="-2"/>
        </w:rPr>
        <w:t>e</w:t>
      </w:r>
      <w:r>
        <w:rPr>
          <w:rFonts w:ascii="Calibri" w:eastAsia="Calibri" w:hAnsi="Calibri" w:cs="Calibri"/>
          <w:b/>
          <w:color w:val="44536A"/>
          <w:spacing w:val="1"/>
        </w:rPr>
        <w:t>n</w:t>
      </w:r>
      <w:r>
        <w:rPr>
          <w:rFonts w:ascii="Calibri" w:eastAsia="Calibri" w:hAnsi="Calibri" w:cs="Calibri"/>
          <w:b/>
          <w:color w:val="44536A"/>
        </w:rPr>
        <w:t>t)</w:t>
      </w:r>
    </w:p>
    <w:p w14:paraId="5B465CB5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355F758E" w14:textId="77777777" w:rsidR="00F86180" w:rsidRDefault="00762BBF">
      <w:pPr>
        <w:ind w:left="100" w:right="1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tem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2013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–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2</w:t>
      </w:r>
      <w:r>
        <w:rPr>
          <w:rFonts w:ascii="Calibri" w:eastAsia="Calibri" w:hAnsi="Calibri" w:cs="Calibri"/>
          <w:color w:val="44536A"/>
        </w:rPr>
        <w:t>013</w:t>
      </w:r>
    </w:p>
    <w:p w14:paraId="2A2D8E59" w14:textId="77777777" w:rsidR="00F86180" w:rsidRDefault="00F86180">
      <w:pPr>
        <w:spacing w:before="1" w:line="180" w:lineRule="exact"/>
        <w:rPr>
          <w:sz w:val="18"/>
          <w:szCs w:val="18"/>
        </w:rPr>
      </w:pPr>
    </w:p>
    <w:p w14:paraId="30BAA3EE" w14:textId="77777777" w:rsidR="00F86180" w:rsidRDefault="00762BBF">
      <w:pPr>
        <w:spacing w:line="258" w:lineRule="auto"/>
        <w:ind w:left="100" w:right="32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Social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ia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tics,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ph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(n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twork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),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Tw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API,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DQ 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5"/>
        </w:rPr>
        <w:t>y</w:t>
      </w:r>
      <w:r>
        <w:rPr>
          <w:rFonts w:ascii="Calibri" w:eastAsia="Calibri" w:hAnsi="Calibri" w:cs="Calibri"/>
          <w:color w:val="44536A"/>
        </w:rPr>
        <w:t>zer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(</w:t>
      </w:r>
      <w:r>
        <w:rPr>
          <w:rFonts w:ascii="Calibri" w:eastAsia="Calibri" w:hAnsi="Calibri" w:cs="Calibri"/>
          <w:color w:val="44536A"/>
        </w:rPr>
        <w:t>Da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ili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)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2"/>
        </w:rPr>
        <w:t>y</w:t>
      </w:r>
      <w:r>
        <w:rPr>
          <w:rFonts w:ascii="Calibri" w:eastAsia="Calibri" w:hAnsi="Calibri" w:cs="Calibri"/>
          <w:color w:val="44536A"/>
        </w:rPr>
        <w:t>SQL, ra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min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j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k,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k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(D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ta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mini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g),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 xml:space="preserve">id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Go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2"/>
        </w:rPr>
        <w:t>g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I,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2</w:t>
      </w:r>
      <w:r>
        <w:rPr>
          <w:rFonts w:ascii="Calibri" w:eastAsia="Calibri" w:hAnsi="Calibri" w:cs="Calibri"/>
          <w:color w:val="44536A"/>
          <w:spacing w:val="1"/>
        </w:rPr>
        <w:t>EE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Am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z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W</w:t>
      </w:r>
      <w:r>
        <w:rPr>
          <w:rFonts w:ascii="Calibri" w:eastAsia="Calibri" w:hAnsi="Calibri" w:cs="Calibri"/>
          <w:color w:val="44536A"/>
        </w:rPr>
        <w:t>S,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</w:rPr>
        <w:t>AVA,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Y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 xml:space="preserve">oo </w:t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I,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YQL,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SPSS</w:t>
      </w:r>
    </w:p>
    <w:p w14:paraId="032FB2C3" w14:textId="77777777" w:rsidR="00F86180" w:rsidRDefault="00F86180">
      <w:pPr>
        <w:spacing w:before="2" w:line="160" w:lineRule="exact"/>
        <w:rPr>
          <w:sz w:val="17"/>
          <w:szCs w:val="17"/>
        </w:rPr>
      </w:pPr>
    </w:p>
    <w:p w14:paraId="57E99963" w14:textId="77777777" w:rsidR="00F86180" w:rsidRDefault="00762BBF">
      <w:pPr>
        <w:tabs>
          <w:tab w:val="left" w:pos="820"/>
        </w:tabs>
        <w:spacing w:line="256" w:lineRule="auto"/>
        <w:ind w:left="820" w:right="600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Follow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a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ce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cor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card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ach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me</w:t>
      </w:r>
      <w:r>
        <w:rPr>
          <w:rFonts w:ascii="Calibri" w:eastAsia="Calibri" w:hAnsi="Calibri" w:cs="Calibri"/>
          <w:color w:val="44536A"/>
        </w:rPr>
        <w:t>tri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5"/>
        </w:rPr>
        <w:t>n</w:t>
      </w:r>
      <w:r>
        <w:rPr>
          <w:rFonts w:ascii="Calibri" w:eastAsia="Calibri" w:hAnsi="Calibri" w:cs="Calibri"/>
          <w:color w:val="44536A"/>
        </w:rPr>
        <w:t>iti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.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</w:rPr>
        <w:t>tilized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lts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und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 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line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w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agency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ndu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try</w:t>
      </w:r>
    </w:p>
    <w:p w14:paraId="37AE4DCC" w14:textId="77777777" w:rsidR="00F86180" w:rsidRDefault="00762BBF">
      <w:pPr>
        <w:spacing w:before="12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Coll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-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1 Millio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+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tw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J</w:t>
      </w:r>
      <w:r>
        <w:rPr>
          <w:rFonts w:ascii="Calibri" w:eastAsia="Calibri" w:hAnsi="Calibri" w:cs="Calibri"/>
          <w:color w:val="44536A"/>
        </w:rPr>
        <w:t>SON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st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am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API</w:t>
      </w:r>
      <w:r>
        <w:rPr>
          <w:rFonts w:ascii="Calibri" w:eastAsia="Calibri" w:hAnsi="Calibri" w:cs="Calibri"/>
          <w:color w:val="44536A"/>
          <w:spacing w:val="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M</w:t>
      </w:r>
      <w:r>
        <w:rPr>
          <w:rFonts w:ascii="Calibri" w:eastAsia="Calibri" w:hAnsi="Calibri" w:cs="Calibri"/>
          <w:color w:val="44536A"/>
          <w:spacing w:val="-1"/>
        </w:rPr>
        <w:t>Y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</w:rPr>
        <w:t>QL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</w:p>
    <w:p w14:paraId="34EB6BFE" w14:textId="77777777" w:rsidR="00F86180" w:rsidRDefault="00762BBF">
      <w:pPr>
        <w:spacing w:before="17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</w:rPr>
        <w:t>AVA</w:t>
      </w:r>
    </w:p>
    <w:p w14:paraId="469AC3CB" w14:textId="77777777" w:rsidR="00F86180" w:rsidRDefault="00762BBF">
      <w:pPr>
        <w:spacing w:before="26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Carri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icti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cl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-1"/>
        </w:rPr>
        <w:t>ss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icati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twork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ap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</w:p>
    <w:p w14:paraId="3A561864" w14:textId="77777777" w:rsidR="00F86180" w:rsidRDefault="00762BBF">
      <w:pPr>
        <w:tabs>
          <w:tab w:val="left" w:pos="820"/>
        </w:tabs>
        <w:spacing w:before="23" w:line="256" w:lineRule="auto"/>
        <w:ind w:left="820" w:right="101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a J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 xml:space="preserve">P </w:t>
      </w:r>
      <w:r>
        <w:rPr>
          <w:rFonts w:ascii="Calibri" w:eastAsia="Calibri" w:hAnsi="Calibri" w:cs="Calibri"/>
          <w:color w:val="44536A"/>
          <w:spacing w:val="-1"/>
        </w:rPr>
        <w:t>we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oo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UI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lib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</w:rPr>
        <w:t>ary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ich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tent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ario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 xml:space="preserve">a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rc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</w:p>
    <w:p w14:paraId="13F27F69" w14:textId="77777777" w:rsidR="00F86180" w:rsidRDefault="00762BBF">
      <w:pPr>
        <w:tabs>
          <w:tab w:val="left" w:pos="820"/>
        </w:tabs>
        <w:spacing w:before="12" w:line="256" w:lineRule="auto"/>
        <w:ind w:left="820" w:right="483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Pr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city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  <w:spacing w:val="6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rried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on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social 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ia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in 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</w:rPr>
        <w:t>AVA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ka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</w:t>
      </w:r>
    </w:p>
    <w:p w14:paraId="590E92C5" w14:textId="77777777" w:rsidR="00F86180" w:rsidRDefault="00762BBF">
      <w:pPr>
        <w:tabs>
          <w:tab w:val="left" w:pos="820"/>
        </w:tabs>
        <w:spacing w:before="12" w:line="256" w:lineRule="auto"/>
        <w:ind w:left="820" w:right="439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Per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asks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such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Filter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At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Mi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ue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ge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 xml:space="preserve">ric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on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50</w:t>
      </w:r>
      <w:r>
        <w:rPr>
          <w:rFonts w:ascii="Calibri" w:eastAsia="Calibri" w:hAnsi="Calibri" w:cs="Calibri"/>
          <w:color w:val="44536A"/>
          <w:spacing w:val="1"/>
        </w:rPr>
        <w:t>,</w:t>
      </w:r>
      <w:r>
        <w:rPr>
          <w:rFonts w:ascii="Calibri" w:eastAsia="Calibri" w:hAnsi="Calibri" w:cs="Calibri"/>
          <w:color w:val="44536A"/>
        </w:rPr>
        <w:t>000+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23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tri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tes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min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</w:p>
    <w:p w14:paraId="1F216F2D" w14:textId="77777777" w:rsidR="00F86180" w:rsidRDefault="00762BBF">
      <w:pPr>
        <w:spacing w:before="12"/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Per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ict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cla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f</w:t>
      </w:r>
      <w:r>
        <w:rPr>
          <w:rFonts w:ascii="Calibri" w:eastAsia="Calibri" w:hAnsi="Calibri" w:cs="Calibri"/>
          <w:color w:val="44536A"/>
        </w:rPr>
        <w:t>icati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(D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ci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Alg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aï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Ba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</w:rPr>
        <w:t>VM),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clus</w:t>
      </w:r>
      <w:r>
        <w:rPr>
          <w:rFonts w:ascii="Calibri" w:eastAsia="Calibri" w:hAnsi="Calibri" w:cs="Calibri"/>
          <w:color w:val="44536A"/>
          <w:spacing w:val="2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</w:p>
    <w:p w14:paraId="60B2E27E" w14:textId="77777777" w:rsidR="00F86180" w:rsidRDefault="00762BBF">
      <w:pPr>
        <w:spacing w:before="17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(K</w:t>
      </w:r>
      <w:r>
        <w:rPr>
          <w:rFonts w:ascii="Calibri" w:eastAsia="Calibri" w:hAnsi="Calibri" w:cs="Calibri"/>
          <w:color w:val="44536A"/>
          <w:spacing w:val="1"/>
        </w:rPr>
        <w:t>-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ns</w:t>
      </w:r>
      <w:r>
        <w:rPr>
          <w:rFonts w:ascii="Calibri" w:eastAsia="Calibri" w:hAnsi="Calibri" w:cs="Calibri"/>
          <w:color w:val="44536A"/>
        </w:rPr>
        <w:t>),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ociati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le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Mi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twork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(</w:t>
      </w:r>
      <w:r>
        <w:rPr>
          <w:rFonts w:ascii="Calibri" w:eastAsia="Calibri" w:hAnsi="Calibri" w:cs="Calibri"/>
          <w:color w:val="44536A"/>
          <w:spacing w:val="-1"/>
        </w:rPr>
        <w:t>Ge</w:t>
      </w:r>
      <w:r>
        <w:rPr>
          <w:rFonts w:ascii="Calibri" w:eastAsia="Calibri" w:hAnsi="Calibri" w:cs="Calibri"/>
          <w:color w:val="44536A"/>
          <w:spacing w:val="1"/>
        </w:rPr>
        <w:t>ph</w:t>
      </w:r>
      <w:r>
        <w:rPr>
          <w:rFonts w:ascii="Calibri" w:eastAsia="Calibri" w:hAnsi="Calibri" w:cs="Calibri"/>
          <w:color w:val="44536A"/>
        </w:rPr>
        <w:t>i)</w:t>
      </w:r>
    </w:p>
    <w:p w14:paraId="49A7F11C" w14:textId="77777777" w:rsidR="00F86180" w:rsidRDefault="00762BBF">
      <w:pPr>
        <w:tabs>
          <w:tab w:val="left" w:pos="820"/>
        </w:tabs>
        <w:spacing w:before="26" w:line="256" w:lineRule="auto"/>
        <w:ind w:left="820" w:right="414" w:hanging="360"/>
        <w:rPr>
          <w:rFonts w:ascii="Calibri" w:eastAsia="Calibri" w:hAnsi="Calibri" w:cs="Calibri"/>
        </w:rPr>
        <w:sectPr w:rsidR="00F86180">
          <w:pgSz w:w="12240" w:h="15840"/>
          <w:pgMar w:top="1580" w:right="1340" w:bottom="280" w:left="1340" w:header="391" w:footer="0" w:gutter="0"/>
          <w:cols w:space="720"/>
        </w:sect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Per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cri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MS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</w:rPr>
        <w:t>QL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>c</w:t>
      </w:r>
      <w:r>
        <w:rPr>
          <w:rFonts w:ascii="Calibri" w:eastAsia="Calibri" w:hAnsi="Calibri" w:cs="Calibri"/>
          <w:color w:val="44536A"/>
        </w:rPr>
        <w:t>ke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Go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gle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Vi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8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 xml:space="preserve">t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</w:p>
    <w:p w14:paraId="4AD9AA3E" w14:textId="77777777" w:rsidR="00F86180" w:rsidRDefault="00F86180">
      <w:pPr>
        <w:spacing w:before="11" w:line="260" w:lineRule="exact"/>
        <w:rPr>
          <w:sz w:val="26"/>
          <w:szCs w:val="26"/>
        </w:rPr>
      </w:pPr>
    </w:p>
    <w:p w14:paraId="1B64FC05" w14:textId="77777777" w:rsidR="00F86180" w:rsidRDefault="00762BBF">
      <w:pPr>
        <w:spacing w:before="15"/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tix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tech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ologi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k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of 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York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llon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      </w:t>
      </w:r>
      <w:r>
        <w:rPr>
          <w:rFonts w:ascii="Calibri" w:eastAsia="Calibri" w:hAnsi="Calibri" w:cs="Calibri"/>
          <w:color w:val="44536A"/>
          <w:spacing w:val="2"/>
        </w:rPr>
        <w:t xml:space="preserve"> </w:t>
      </w:r>
      <w:r>
        <w:rPr>
          <w:rFonts w:ascii="Calibri" w:eastAsia="Calibri" w:hAnsi="Calibri" w:cs="Calibri"/>
          <w:b/>
          <w:color w:val="44536A"/>
          <w:spacing w:val="-1"/>
        </w:rPr>
        <w:t>A</w:t>
      </w:r>
      <w:r>
        <w:rPr>
          <w:rFonts w:ascii="Calibri" w:eastAsia="Calibri" w:hAnsi="Calibri" w:cs="Calibri"/>
          <w:b/>
          <w:color w:val="44536A"/>
          <w:spacing w:val="1"/>
        </w:rPr>
        <w:t>pp</w:t>
      </w:r>
      <w:r>
        <w:rPr>
          <w:rFonts w:ascii="Calibri" w:eastAsia="Calibri" w:hAnsi="Calibri" w:cs="Calibri"/>
          <w:b/>
          <w:color w:val="44536A"/>
          <w:spacing w:val="-1"/>
        </w:rPr>
        <w:t>li</w:t>
      </w:r>
      <w:r>
        <w:rPr>
          <w:rFonts w:ascii="Calibri" w:eastAsia="Calibri" w:hAnsi="Calibri" w:cs="Calibri"/>
          <w:b/>
          <w:color w:val="44536A"/>
          <w:spacing w:val="1"/>
        </w:rPr>
        <w:t>c</w:t>
      </w:r>
      <w:r>
        <w:rPr>
          <w:rFonts w:ascii="Calibri" w:eastAsia="Calibri" w:hAnsi="Calibri" w:cs="Calibri"/>
          <w:b/>
          <w:color w:val="44536A"/>
        </w:rPr>
        <w:t>atio</w:t>
      </w:r>
      <w:r>
        <w:rPr>
          <w:rFonts w:ascii="Calibri" w:eastAsia="Calibri" w:hAnsi="Calibri" w:cs="Calibri"/>
          <w:b/>
          <w:color w:val="44536A"/>
          <w:spacing w:val="2"/>
        </w:rPr>
        <w:t>n</w:t>
      </w:r>
      <w:r>
        <w:rPr>
          <w:rFonts w:ascii="Calibri" w:eastAsia="Calibri" w:hAnsi="Calibri" w:cs="Calibri"/>
          <w:b/>
          <w:color w:val="44536A"/>
        </w:rPr>
        <w:t>s</w:t>
      </w:r>
      <w:r>
        <w:rPr>
          <w:rFonts w:ascii="Calibri" w:eastAsia="Calibri" w:hAnsi="Calibri" w:cs="Calibri"/>
          <w:b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b/>
          <w:color w:val="44536A"/>
        </w:rPr>
        <w:t>Dev</w:t>
      </w:r>
      <w:r>
        <w:rPr>
          <w:rFonts w:ascii="Calibri" w:eastAsia="Calibri" w:hAnsi="Calibri" w:cs="Calibri"/>
          <w:b/>
          <w:color w:val="44536A"/>
          <w:spacing w:val="2"/>
        </w:rPr>
        <w:t>e</w:t>
      </w:r>
      <w:r>
        <w:rPr>
          <w:rFonts w:ascii="Calibri" w:eastAsia="Calibri" w:hAnsi="Calibri" w:cs="Calibri"/>
          <w:b/>
          <w:color w:val="44536A"/>
          <w:spacing w:val="-1"/>
        </w:rPr>
        <w:t>l</w:t>
      </w:r>
      <w:r>
        <w:rPr>
          <w:rFonts w:ascii="Calibri" w:eastAsia="Calibri" w:hAnsi="Calibri" w:cs="Calibri"/>
          <w:b/>
          <w:color w:val="44536A"/>
          <w:spacing w:val="1"/>
        </w:rPr>
        <w:t>op</w:t>
      </w:r>
      <w:r>
        <w:rPr>
          <w:rFonts w:ascii="Calibri" w:eastAsia="Calibri" w:hAnsi="Calibri" w:cs="Calibri"/>
          <w:b/>
          <w:color w:val="44536A"/>
        </w:rPr>
        <w:t>er</w:t>
      </w:r>
    </w:p>
    <w:p w14:paraId="0C250A16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04009F4D" w14:textId="77777777" w:rsidR="00F86180" w:rsidRDefault="00762BBF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T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ac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4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Se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G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p</w:t>
      </w:r>
      <w:r>
        <w:rPr>
          <w:rFonts w:ascii="Calibri" w:eastAsia="Calibri" w:hAnsi="Calibri" w:cs="Calibri"/>
          <w:color w:val="44536A"/>
        </w:rPr>
        <w:t xml:space="preserve">                                                                                                                    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ly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2010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–</w:t>
      </w:r>
      <w:r>
        <w:rPr>
          <w:rFonts w:ascii="Calibri" w:eastAsia="Calibri" w:hAnsi="Calibri" w:cs="Calibri"/>
          <w:color w:val="44536A"/>
          <w:spacing w:val="-1"/>
        </w:rPr>
        <w:t xml:space="preserve"> J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ly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2012</w:t>
      </w:r>
    </w:p>
    <w:p w14:paraId="26EBEE05" w14:textId="77777777" w:rsidR="00F86180" w:rsidRDefault="00F86180">
      <w:pPr>
        <w:spacing w:before="8" w:line="160" w:lineRule="exact"/>
        <w:rPr>
          <w:sz w:val="17"/>
          <w:szCs w:val="17"/>
        </w:rPr>
      </w:pPr>
    </w:p>
    <w:p w14:paraId="4416ED43" w14:textId="77777777" w:rsidR="00F86180" w:rsidRDefault="00762BBF">
      <w:pPr>
        <w:spacing w:line="259" w:lineRule="auto"/>
        <w:ind w:left="100" w:right="3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IBM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L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4"/>
        </w:rPr>
        <w:t>p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2</w:t>
      </w:r>
      <w:r>
        <w:rPr>
          <w:rFonts w:ascii="Calibri" w:eastAsia="Calibri" w:hAnsi="Calibri" w:cs="Calibri"/>
          <w:color w:val="44536A"/>
          <w:spacing w:val="1"/>
        </w:rPr>
        <w:t>EE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A</w:t>
      </w:r>
      <w:r>
        <w:rPr>
          <w:rFonts w:ascii="Calibri" w:eastAsia="Calibri" w:hAnsi="Calibri" w:cs="Calibri"/>
          <w:color w:val="44536A"/>
          <w:spacing w:val="2"/>
        </w:rPr>
        <w:t>V</w:t>
      </w:r>
      <w:r>
        <w:rPr>
          <w:rFonts w:ascii="Calibri" w:eastAsia="Calibri" w:hAnsi="Calibri" w:cs="Calibri"/>
          <w:color w:val="44536A"/>
        </w:rPr>
        <w:t>A,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cle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SQL,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MS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Vi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io,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SS,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XML,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J</w:t>
      </w:r>
      <w:r>
        <w:rPr>
          <w:rFonts w:ascii="Calibri" w:eastAsia="Calibri" w:hAnsi="Calibri" w:cs="Calibri"/>
          <w:color w:val="44536A"/>
        </w:rPr>
        <w:t>S,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l,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 DB</w:t>
      </w:r>
      <w:r>
        <w:rPr>
          <w:rFonts w:ascii="Calibri" w:eastAsia="Calibri" w:hAnsi="Calibri" w:cs="Calibri"/>
          <w:color w:val="44536A"/>
          <w:spacing w:val="-1"/>
        </w:rPr>
        <w:t>2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CO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OL,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L</w:t>
      </w:r>
    </w:p>
    <w:p w14:paraId="3E990D10" w14:textId="77777777" w:rsidR="00F86180" w:rsidRDefault="00F86180">
      <w:pPr>
        <w:spacing w:before="1" w:line="160" w:lineRule="exact"/>
        <w:rPr>
          <w:sz w:val="17"/>
          <w:szCs w:val="17"/>
        </w:rPr>
      </w:pPr>
    </w:p>
    <w:p w14:paraId="109703F8" w14:textId="77777777" w:rsidR="00F86180" w:rsidRDefault="00762BBF">
      <w:pPr>
        <w:ind w:left="4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ne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wor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1"/>
        </w:rPr>
        <w:t>w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gra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ig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od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om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Ja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L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ori</w:t>
      </w:r>
      <w:r>
        <w:rPr>
          <w:rFonts w:ascii="Calibri" w:eastAsia="Calibri" w:hAnsi="Calibri" w:cs="Calibri"/>
          <w:color w:val="44536A"/>
          <w:spacing w:val="-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en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iro</w:t>
      </w:r>
      <w:r>
        <w:rPr>
          <w:rFonts w:ascii="Calibri" w:eastAsia="Calibri" w:hAnsi="Calibri" w:cs="Calibri"/>
          <w:color w:val="44536A"/>
          <w:spacing w:val="1"/>
        </w:rPr>
        <w:t>nm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t.</w:t>
      </w:r>
    </w:p>
    <w:p w14:paraId="0C7FFCD1" w14:textId="77777777" w:rsidR="00F86180" w:rsidRDefault="00762BBF">
      <w:pPr>
        <w:spacing w:before="17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onn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tegrate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with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exter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s</w:t>
      </w:r>
    </w:p>
    <w:p w14:paraId="2512887D" w14:textId="77777777" w:rsidR="00F86180" w:rsidRDefault="00762BBF">
      <w:pPr>
        <w:tabs>
          <w:tab w:val="left" w:pos="820"/>
        </w:tabs>
        <w:spacing w:before="26" w:line="256" w:lineRule="auto"/>
        <w:ind w:left="820" w:right="698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nd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1"/>
        </w:rPr>
        <w:t>i</w:t>
      </w:r>
      <w:r>
        <w:rPr>
          <w:rFonts w:ascii="Calibri" w:eastAsia="Calibri" w:hAnsi="Calibri" w:cs="Calibri"/>
          <w:color w:val="44536A"/>
        </w:rPr>
        <w:t>x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gion</w:t>
      </w:r>
      <w:r>
        <w:rPr>
          <w:rFonts w:ascii="Calibri" w:eastAsia="Calibri" w:hAnsi="Calibri" w:cs="Calibri"/>
          <w:color w:val="44536A"/>
          <w:spacing w:val="2"/>
        </w:rPr>
        <w:t xml:space="preserve"> c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.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ad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odu</w:t>
      </w:r>
      <w:r>
        <w:rPr>
          <w:rFonts w:ascii="Calibri" w:eastAsia="Calibri" w:hAnsi="Calibri" w:cs="Calibri"/>
          <w:color w:val="44536A"/>
        </w:rPr>
        <w:t xml:space="preserve">ction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upp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ac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iti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du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nd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tr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gro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p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rai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sess</w:t>
      </w:r>
      <w:r>
        <w:rPr>
          <w:rFonts w:ascii="Calibri" w:eastAsia="Calibri" w:hAnsi="Calibri" w:cs="Calibri"/>
          <w:color w:val="44536A"/>
        </w:rPr>
        <w:t>io</w:t>
      </w:r>
      <w:r>
        <w:rPr>
          <w:rFonts w:ascii="Calibri" w:eastAsia="Calibri" w:hAnsi="Calibri" w:cs="Calibri"/>
          <w:color w:val="44536A"/>
          <w:spacing w:val="4"/>
        </w:rPr>
        <w:t>n</w:t>
      </w:r>
      <w:r>
        <w:rPr>
          <w:rFonts w:ascii="Calibri" w:eastAsia="Calibri" w:hAnsi="Calibri" w:cs="Calibri"/>
          <w:color w:val="44536A"/>
        </w:rPr>
        <w:t>s</w:t>
      </w:r>
    </w:p>
    <w:p w14:paraId="530ADD7B" w14:textId="77777777" w:rsidR="00F86180" w:rsidRDefault="00762BBF">
      <w:pPr>
        <w:tabs>
          <w:tab w:val="left" w:pos="820"/>
        </w:tabs>
        <w:spacing w:before="12" w:line="258" w:lineRule="auto"/>
        <w:ind w:left="820" w:right="595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Cu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z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fy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XM</w:t>
      </w:r>
      <w:r>
        <w:rPr>
          <w:rFonts w:ascii="Calibri" w:eastAsia="Calibri" w:hAnsi="Calibri" w:cs="Calibri"/>
          <w:color w:val="44536A"/>
          <w:spacing w:val="1"/>
        </w:rPr>
        <w:t>L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JS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CSS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2"/>
        </w:rPr>
        <w:t>l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ge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U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1"/>
        </w:rPr>
        <w:t>J</w:t>
      </w:r>
      <w:r>
        <w:rPr>
          <w:rFonts w:ascii="Calibri" w:eastAsia="Calibri" w:hAnsi="Calibri" w:cs="Calibri"/>
          <w:color w:val="44536A"/>
        </w:rPr>
        <w:t xml:space="preserve">AX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  <w:spacing w:val="1"/>
        </w:rPr>
        <w:t>un</w:t>
      </w:r>
      <w:r>
        <w:rPr>
          <w:rFonts w:ascii="Calibri" w:eastAsia="Calibri" w:hAnsi="Calibri" w:cs="Calibri"/>
          <w:color w:val="44536A"/>
        </w:rPr>
        <w:t>ctio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ali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y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fin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-t</w:t>
      </w:r>
      <w:r>
        <w:rPr>
          <w:rFonts w:ascii="Calibri" w:eastAsia="Calibri" w:hAnsi="Calibri" w:cs="Calibri"/>
          <w:color w:val="44536A"/>
          <w:spacing w:val="1"/>
        </w:rPr>
        <w:t>un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3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</w:rPr>
        <w:t>.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Use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SQL co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rs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w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ite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compl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 xml:space="preserve">x 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extr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ct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racle</w:t>
      </w:r>
    </w:p>
    <w:p w14:paraId="62DF88C1" w14:textId="77777777" w:rsidR="00F86180" w:rsidRDefault="00762BBF">
      <w:pPr>
        <w:tabs>
          <w:tab w:val="left" w:pos="820"/>
        </w:tabs>
        <w:spacing w:before="8" w:line="258" w:lineRule="auto"/>
        <w:ind w:left="820" w:right="255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ol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cti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ly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ou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-2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so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  <w:spacing w:val="3"/>
        </w:rPr>
        <w:t>t</w:t>
      </w:r>
      <w:r>
        <w:rPr>
          <w:rFonts w:ascii="Calibri" w:eastAsia="Calibri" w:hAnsi="Calibri" w:cs="Calibri"/>
          <w:color w:val="44536A"/>
          <w:spacing w:val="-1"/>
        </w:rPr>
        <w:t>w</w:t>
      </w:r>
      <w:r>
        <w:rPr>
          <w:rFonts w:ascii="Calibri" w:eastAsia="Calibri" w:hAnsi="Calibri" w:cs="Calibri"/>
          <w:color w:val="44536A"/>
        </w:rPr>
        <w:t>are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de</w:t>
      </w:r>
      <w:r>
        <w:rPr>
          <w:rFonts w:ascii="Calibri" w:eastAsia="Calibri" w:hAnsi="Calibri" w:cs="Calibri"/>
          <w:color w:val="44536A"/>
          <w:spacing w:val="-1"/>
        </w:rPr>
        <w:t>ve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4"/>
        </w:rPr>
        <w:t>p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li</w:t>
      </w:r>
      <w:r>
        <w:rPr>
          <w:rFonts w:ascii="Calibri" w:eastAsia="Calibri" w:hAnsi="Calibri" w:cs="Calibri"/>
          <w:color w:val="44536A"/>
          <w:spacing w:val="1"/>
        </w:rPr>
        <w:t>f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</w:rPr>
        <w:t>cl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;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</w:rPr>
        <w:t>ir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</w:rPr>
        <w:t>ga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en</w:t>
      </w:r>
      <w:r>
        <w:rPr>
          <w:rFonts w:ascii="Calibri" w:eastAsia="Calibri" w:hAnsi="Calibri" w:cs="Calibri"/>
          <w:color w:val="44536A"/>
          <w:spacing w:val="11"/>
        </w:rPr>
        <w:t>d</w:t>
      </w:r>
      <w:r>
        <w:rPr>
          <w:rFonts w:ascii="Calibri" w:eastAsia="Calibri" w:hAnsi="Calibri" w:cs="Calibri"/>
          <w:color w:val="44536A"/>
        </w:rPr>
        <w:t>- 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-e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su</w:t>
      </w:r>
      <w:r>
        <w:rPr>
          <w:rFonts w:ascii="Calibri" w:eastAsia="Calibri" w:hAnsi="Calibri" w:cs="Calibri"/>
          <w:color w:val="44536A"/>
          <w:spacing w:val="1"/>
        </w:rPr>
        <w:t>pp</w:t>
      </w:r>
      <w:r>
        <w:rPr>
          <w:rFonts w:ascii="Calibri" w:eastAsia="Calibri" w:hAnsi="Calibri" w:cs="Calibri"/>
          <w:color w:val="44536A"/>
        </w:rPr>
        <w:t>ort.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Ind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du</w:t>
      </w:r>
      <w:r>
        <w:rPr>
          <w:rFonts w:ascii="Calibri" w:eastAsia="Calibri" w:hAnsi="Calibri" w:cs="Calibri"/>
          <w:color w:val="44536A"/>
        </w:rPr>
        <w:t>ally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ma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app</w:t>
      </w:r>
      <w:r>
        <w:rPr>
          <w:rFonts w:ascii="Calibri" w:eastAsia="Calibri" w:hAnsi="Calibri" w:cs="Calibri"/>
          <w:color w:val="44536A"/>
        </w:rPr>
        <w:t>lica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ion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6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-2"/>
        </w:rPr>
        <w:t>u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</w:rPr>
        <w:t>cor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gr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s</w:t>
      </w:r>
    </w:p>
    <w:p w14:paraId="348E427C" w14:textId="77777777" w:rsidR="00F86180" w:rsidRDefault="00762BBF">
      <w:pPr>
        <w:tabs>
          <w:tab w:val="left" w:pos="820"/>
        </w:tabs>
        <w:spacing w:before="7" w:line="258" w:lineRule="auto"/>
        <w:ind w:left="820" w:right="138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tif</w:t>
      </w:r>
      <w:r>
        <w:rPr>
          <w:rFonts w:ascii="Calibri" w:eastAsia="Calibri" w:hAnsi="Calibri" w:cs="Calibri"/>
          <w:color w:val="44536A"/>
          <w:spacing w:val="-1"/>
        </w:rPr>
        <w:t>ie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tech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ology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(I</w:t>
      </w:r>
      <w:r>
        <w:rPr>
          <w:rFonts w:ascii="Calibri" w:eastAsia="Calibri" w:hAnsi="Calibri" w:cs="Calibri"/>
          <w:color w:val="44536A"/>
          <w:spacing w:val="2"/>
        </w:rPr>
        <w:t>B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Te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-1"/>
        </w:rPr>
        <w:t>mw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3"/>
        </w:rPr>
        <w:t>k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)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qu</w:t>
      </w:r>
      <w:r>
        <w:rPr>
          <w:rFonts w:ascii="Calibri" w:eastAsia="Calibri" w:hAnsi="Calibri" w:cs="Calibri"/>
          <w:color w:val="44536A"/>
        </w:rPr>
        <w:t>ir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s</w:t>
      </w:r>
      <w:r>
        <w:rPr>
          <w:rFonts w:ascii="Calibri" w:eastAsia="Calibri" w:hAnsi="Calibri" w:cs="Calibri"/>
          <w:color w:val="44536A"/>
        </w:rPr>
        <w:t>.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teracted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 xml:space="preserve">with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ke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ol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</w:rPr>
        <w:t>li</w:t>
      </w:r>
      <w:r>
        <w:rPr>
          <w:rFonts w:ascii="Calibri" w:eastAsia="Calibri" w:hAnsi="Calibri" w:cs="Calibri"/>
          <w:color w:val="44536A"/>
          <w:spacing w:val="1"/>
        </w:rPr>
        <w:t>k</w:t>
      </w:r>
      <w:r>
        <w:rPr>
          <w:rFonts w:ascii="Calibri" w:eastAsia="Calibri" w:hAnsi="Calibri" w:cs="Calibri"/>
          <w:color w:val="44536A"/>
        </w:rPr>
        <w:t>e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cl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age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arc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ite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ase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rc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ite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t. 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lo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</w:rPr>
        <w:t>a 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orti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ool;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w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</w:t>
      </w:r>
      <w:r>
        <w:rPr>
          <w:rFonts w:ascii="Calibri" w:eastAsia="Calibri" w:hAnsi="Calibri" w:cs="Calibri"/>
          <w:color w:val="44536A"/>
          <w:spacing w:val="2"/>
        </w:rPr>
        <w:t>r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ace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ter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al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rs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o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are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orga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z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al i</w:t>
      </w:r>
      <w:r>
        <w:rPr>
          <w:rFonts w:ascii="Calibri" w:eastAsia="Calibri" w:hAnsi="Calibri" w:cs="Calibri"/>
          <w:color w:val="44536A"/>
          <w:spacing w:val="-1"/>
        </w:rPr>
        <w:t>m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ov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</w:p>
    <w:p w14:paraId="509957E0" w14:textId="77777777" w:rsidR="00F86180" w:rsidRDefault="00762BBF">
      <w:pPr>
        <w:tabs>
          <w:tab w:val="left" w:pos="820"/>
        </w:tabs>
        <w:spacing w:before="10" w:line="256" w:lineRule="auto"/>
        <w:ind w:left="820" w:right="217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></w:t>
      </w:r>
      <w:r>
        <w:rPr>
          <w:rFonts w:ascii="Segoe MDL2 Assets" w:eastAsia="Segoe MDL2 Assets" w:hAnsi="Segoe MDL2 Assets" w:cs="Segoe MDL2 Assets"/>
          <w:color w:val="44536A"/>
        </w:rPr>
        <w:tab/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impl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ted</w:t>
      </w:r>
      <w:r>
        <w:rPr>
          <w:rFonts w:ascii="Calibri" w:eastAsia="Calibri" w:hAnsi="Calibri" w:cs="Calibri"/>
          <w:color w:val="44536A"/>
          <w:spacing w:val="-11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B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2"/>
        </w:rPr>
        <w:t>c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for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  <w:spacing w:val="2"/>
        </w:rPr>
        <w:t>i</w:t>
      </w:r>
      <w:r>
        <w:rPr>
          <w:rFonts w:ascii="Calibri" w:eastAsia="Calibri" w:hAnsi="Calibri" w:cs="Calibri"/>
          <w:color w:val="44536A"/>
          <w:spacing w:val="-1"/>
        </w:rPr>
        <w:t>ew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g,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ra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impl</w:t>
      </w:r>
      <w:r>
        <w:rPr>
          <w:rFonts w:ascii="Calibri" w:eastAsia="Calibri" w:hAnsi="Calibri" w:cs="Calibri"/>
          <w:color w:val="44536A"/>
          <w:spacing w:val="-1"/>
        </w:rPr>
        <w:t>eme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1"/>
        </w:rPr>
        <w:t>a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la</w:t>
      </w:r>
      <w:r>
        <w:rPr>
          <w:rFonts w:ascii="Calibri" w:eastAsia="Calibri" w:hAnsi="Calibri" w:cs="Calibri"/>
          <w:color w:val="44536A"/>
          <w:spacing w:val="1"/>
        </w:rPr>
        <w:t>nn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th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e i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as</w:t>
      </w:r>
    </w:p>
    <w:p w14:paraId="25CD1B7F" w14:textId="77777777" w:rsidR="00F86180" w:rsidRDefault="00762BBF">
      <w:pPr>
        <w:spacing w:before="12"/>
        <w:ind w:left="422" w:right="482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orti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F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3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h</w:t>
      </w:r>
      <w:r>
        <w:rPr>
          <w:rFonts w:ascii="Calibri" w:eastAsia="Calibri" w:hAnsi="Calibri" w:cs="Calibri"/>
          <w:color w:val="44536A"/>
        </w:rPr>
        <w:t>arts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ar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3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f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racle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DB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to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ON</w:t>
      </w:r>
      <w:r>
        <w:rPr>
          <w:rFonts w:ascii="Calibri" w:eastAsia="Calibri" w:hAnsi="Calibri" w:cs="Calibri"/>
          <w:color w:val="44536A"/>
          <w:spacing w:val="-1"/>
        </w:rPr>
        <w:t xml:space="preserve"> f</w:t>
      </w:r>
      <w:r>
        <w:rPr>
          <w:rFonts w:ascii="Calibri" w:eastAsia="Calibri" w:hAnsi="Calibri" w:cs="Calibri"/>
          <w:color w:val="44536A"/>
        </w:rPr>
        <w:t>orm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-1"/>
          <w:w w:val="99"/>
        </w:rPr>
        <w:t>J</w:t>
      </w:r>
      <w:r>
        <w:rPr>
          <w:rFonts w:ascii="Calibri" w:eastAsia="Calibri" w:hAnsi="Calibri" w:cs="Calibri"/>
          <w:color w:val="44536A"/>
          <w:w w:val="99"/>
        </w:rPr>
        <w:t>AVA</w:t>
      </w:r>
    </w:p>
    <w:p w14:paraId="48A498EC" w14:textId="77777777" w:rsidR="00F86180" w:rsidRDefault="00762BBF">
      <w:pPr>
        <w:spacing w:before="17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gram</w:t>
      </w:r>
    </w:p>
    <w:p w14:paraId="6D8B8201" w14:textId="77777777" w:rsidR="00F86180" w:rsidRDefault="00762BBF">
      <w:pPr>
        <w:spacing w:before="26"/>
        <w:ind w:left="424" w:right="319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color w:val="44536A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color w:val="44536A"/>
          <w:spacing w:val="22"/>
          <w:w w:val="45"/>
        </w:rPr>
        <w:t xml:space="preserve"> 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1"/>
        </w:rPr>
        <w:t>on</w:t>
      </w:r>
      <w:r>
        <w:rPr>
          <w:rFonts w:ascii="Calibri" w:eastAsia="Calibri" w:hAnsi="Calibri" w:cs="Calibri"/>
          <w:color w:val="44536A"/>
        </w:rPr>
        <w:t>it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8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an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rai</w:t>
      </w:r>
      <w:r>
        <w:rPr>
          <w:rFonts w:ascii="Calibri" w:eastAsia="Calibri" w:hAnsi="Calibri" w:cs="Calibri"/>
          <w:color w:val="44536A"/>
          <w:spacing w:val="-1"/>
        </w:rPr>
        <w:t>se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i</w:t>
      </w:r>
      <w:r>
        <w:rPr>
          <w:rFonts w:ascii="Calibri" w:eastAsia="Calibri" w:hAnsi="Calibri" w:cs="Calibri"/>
          <w:color w:val="44536A"/>
          <w:spacing w:val="1"/>
        </w:rPr>
        <w:t>s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f</w:t>
      </w:r>
      <w:r>
        <w:rPr>
          <w:rFonts w:ascii="Calibri" w:eastAsia="Calibri" w:hAnsi="Calibri" w:cs="Calibri"/>
          <w:color w:val="44536A"/>
        </w:rPr>
        <w:t>or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upp</w:t>
      </w:r>
      <w:r>
        <w:rPr>
          <w:rFonts w:ascii="Calibri" w:eastAsia="Calibri" w:hAnsi="Calibri" w:cs="Calibri"/>
          <w:color w:val="44536A"/>
        </w:rPr>
        <w:t>ort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</w:rPr>
        <w:t>in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  <w:spacing w:val="-1"/>
        </w:rPr>
        <w:t>v</w:t>
      </w:r>
      <w:r>
        <w:rPr>
          <w:rFonts w:ascii="Calibri" w:eastAsia="Calibri" w:hAnsi="Calibri" w:cs="Calibri"/>
          <w:color w:val="44536A"/>
        </w:rPr>
        <w:t>iro</w:t>
      </w:r>
      <w:r>
        <w:rPr>
          <w:rFonts w:ascii="Calibri" w:eastAsia="Calibri" w:hAnsi="Calibri" w:cs="Calibri"/>
          <w:color w:val="44536A"/>
          <w:spacing w:val="1"/>
        </w:rPr>
        <w:t>nm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3"/>
        </w:rPr>
        <w:t>n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-10"/>
        </w:rPr>
        <w:t xml:space="preserve"> 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rrected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  <w:spacing w:val="1"/>
        </w:rPr>
        <w:t>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m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2"/>
        </w:rPr>
        <w:t>k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5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i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-1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Z</w:t>
      </w:r>
      <w:r>
        <w:rPr>
          <w:rFonts w:ascii="Calibri" w:eastAsia="Calibri" w:hAnsi="Calibri" w:cs="Calibri"/>
          <w:color w:val="44536A"/>
        </w:rPr>
        <w:t>OS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-1"/>
          <w:w w:val="99"/>
        </w:rPr>
        <w:t>s</w:t>
      </w:r>
      <w:r>
        <w:rPr>
          <w:rFonts w:ascii="Calibri" w:eastAsia="Calibri" w:hAnsi="Calibri" w:cs="Calibri"/>
          <w:color w:val="44536A"/>
          <w:spacing w:val="1"/>
          <w:w w:val="99"/>
        </w:rPr>
        <w:t>y</w:t>
      </w:r>
      <w:r>
        <w:rPr>
          <w:rFonts w:ascii="Calibri" w:eastAsia="Calibri" w:hAnsi="Calibri" w:cs="Calibri"/>
          <w:color w:val="44536A"/>
          <w:spacing w:val="-1"/>
          <w:w w:val="99"/>
        </w:rPr>
        <w:t>s</w:t>
      </w:r>
      <w:r>
        <w:rPr>
          <w:rFonts w:ascii="Calibri" w:eastAsia="Calibri" w:hAnsi="Calibri" w:cs="Calibri"/>
          <w:color w:val="44536A"/>
          <w:w w:val="99"/>
        </w:rPr>
        <w:t>t</w:t>
      </w:r>
      <w:r>
        <w:rPr>
          <w:rFonts w:ascii="Calibri" w:eastAsia="Calibri" w:hAnsi="Calibri" w:cs="Calibri"/>
          <w:color w:val="44536A"/>
          <w:spacing w:val="2"/>
          <w:w w:val="99"/>
        </w:rPr>
        <w:t>e</w:t>
      </w:r>
      <w:r>
        <w:rPr>
          <w:rFonts w:ascii="Calibri" w:eastAsia="Calibri" w:hAnsi="Calibri" w:cs="Calibri"/>
          <w:color w:val="44536A"/>
          <w:spacing w:val="-1"/>
          <w:w w:val="99"/>
        </w:rPr>
        <w:t>m</w:t>
      </w:r>
      <w:r>
        <w:rPr>
          <w:rFonts w:ascii="Calibri" w:eastAsia="Calibri" w:hAnsi="Calibri" w:cs="Calibri"/>
          <w:color w:val="44536A"/>
          <w:w w:val="99"/>
        </w:rPr>
        <w:t>.</w:t>
      </w:r>
    </w:p>
    <w:p w14:paraId="1C074C43" w14:textId="77777777" w:rsidR="00F86180" w:rsidRDefault="00762BBF">
      <w:pPr>
        <w:spacing w:before="17" w:line="259" w:lineRule="auto"/>
        <w:ind w:left="820" w:right="92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44536A"/>
          <w:spacing w:val="-1"/>
        </w:rPr>
        <w:t>U</w:t>
      </w:r>
      <w:r>
        <w:rPr>
          <w:rFonts w:ascii="Calibri" w:eastAsia="Calibri" w:hAnsi="Calibri" w:cs="Calibri"/>
          <w:color w:val="44536A"/>
          <w:spacing w:val="1"/>
        </w:rPr>
        <w:t>pd</w:t>
      </w:r>
      <w:r>
        <w:rPr>
          <w:rFonts w:ascii="Calibri" w:eastAsia="Calibri" w:hAnsi="Calibri" w:cs="Calibri"/>
          <w:color w:val="44536A"/>
        </w:rPr>
        <w:t>a</w:t>
      </w:r>
      <w:r>
        <w:rPr>
          <w:rFonts w:ascii="Calibri" w:eastAsia="Calibri" w:hAnsi="Calibri" w:cs="Calibri"/>
          <w:color w:val="44536A"/>
          <w:spacing w:val="1"/>
        </w:rPr>
        <w:t>t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</w:rPr>
        <w:t>exi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ti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g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2"/>
        </w:rPr>
        <w:t>D</w:t>
      </w:r>
      <w:r>
        <w:rPr>
          <w:rFonts w:ascii="Calibri" w:eastAsia="Calibri" w:hAnsi="Calibri" w:cs="Calibri"/>
          <w:color w:val="44536A"/>
        </w:rPr>
        <w:t>B2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</w:rPr>
        <w:t>SQL</w:t>
      </w:r>
      <w:r>
        <w:rPr>
          <w:rFonts w:ascii="Calibri" w:eastAsia="Calibri" w:hAnsi="Calibri" w:cs="Calibri"/>
          <w:color w:val="44536A"/>
          <w:spacing w:val="-3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q</w:t>
      </w:r>
      <w:r>
        <w:rPr>
          <w:rFonts w:ascii="Calibri" w:eastAsia="Calibri" w:hAnsi="Calibri" w:cs="Calibri"/>
          <w:color w:val="44536A"/>
          <w:spacing w:val="3"/>
        </w:rPr>
        <w:t>u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ri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-1"/>
        </w:rPr>
        <w:t>C</w:t>
      </w:r>
      <w:r>
        <w:rPr>
          <w:rFonts w:ascii="Calibri" w:eastAsia="Calibri" w:hAnsi="Calibri" w:cs="Calibri"/>
          <w:color w:val="44536A"/>
        </w:rPr>
        <w:t>L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j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  <w:spacing w:val="3"/>
        </w:rPr>
        <w:t>b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,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</w:rPr>
        <w:t>CICS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cr</w:t>
      </w:r>
      <w:r>
        <w:rPr>
          <w:rFonts w:ascii="Calibri" w:eastAsia="Calibri" w:hAnsi="Calibri" w:cs="Calibri"/>
          <w:color w:val="44536A"/>
          <w:spacing w:val="1"/>
        </w:rPr>
        <w:t>e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3"/>
        </w:rPr>
        <w:t>a</w:t>
      </w:r>
      <w:r>
        <w:rPr>
          <w:rFonts w:ascii="Calibri" w:eastAsia="Calibri" w:hAnsi="Calibri" w:cs="Calibri"/>
          <w:color w:val="44536A"/>
          <w:spacing w:val="1"/>
        </w:rPr>
        <w:t>n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2"/>
        </w:rPr>
        <w:t xml:space="preserve"> </w:t>
      </w:r>
      <w:r>
        <w:rPr>
          <w:rFonts w:ascii="Calibri" w:eastAsia="Calibri" w:hAnsi="Calibri" w:cs="Calibri"/>
          <w:color w:val="44536A"/>
        </w:rPr>
        <w:t>COBOL</w:t>
      </w:r>
      <w:r>
        <w:rPr>
          <w:rFonts w:ascii="Calibri" w:eastAsia="Calibri" w:hAnsi="Calibri" w:cs="Calibri"/>
          <w:color w:val="44536A"/>
          <w:spacing w:val="-6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p</w:t>
      </w:r>
      <w:r>
        <w:rPr>
          <w:rFonts w:ascii="Calibri" w:eastAsia="Calibri" w:hAnsi="Calibri" w:cs="Calibri"/>
          <w:color w:val="44536A"/>
        </w:rPr>
        <w:t>r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gra</w:t>
      </w:r>
      <w:r>
        <w:rPr>
          <w:rFonts w:ascii="Calibri" w:eastAsia="Calibri" w:hAnsi="Calibri" w:cs="Calibri"/>
          <w:color w:val="44536A"/>
          <w:spacing w:val="2"/>
        </w:rPr>
        <w:t>m</w:t>
      </w:r>
      <w:r>
        <w:rPr>
          <w:rFonts w:ascii="Calibri" w:eastAsia="Calibri" w:hAnsi="Calibri" w:cs="Calibri"/>
          <w:color w:val="44536A"/>
        </w:rPr>
        <w:t>s</w:t>
      </w:r>
      <w:r>
        <w:rPr>
          <w:rFonts w:ascii="Calibri" w:eastAsia="Calibri" w:hAnsi="Calibri" w:cs="Calibri"/>
          <w:color w:val="44536A"/>
          <w:spacing w:val="-9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b</w:t>
      </w:r>
      <w:r>
        <w:rPr>
          <w:rFonts w:ascii="Calibri" w:eastAsia="Calibri" w:hAnsi="Calibri" w:cs="Calibri"/>
          <w:color w:val="44536A"/>
        </w:rPr>
        <w:t>as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</w:rPr>
        <w:t>d</w:t>
      </w:r>
      <w:r>
        <w:rPr>
          <w:rFonts w:ascii="Calibri" w:eastAsia="Calibri" w:hAnsi="Calibri" w:cs="Calibri"/>
          <w:color w:val="44536A"/>
          <w:spacing w:val="-4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o</w:t>
      </w:r>
      <w:r>
        <w:rPr>
          <w:rFonts w:ascii="Calibri" w:eastAsia="Calibri" w:hAnsi="Calibri" w:cs="Calibri"/>
          <w:color w:val="44536A"/>
        </w:rPr>
        <w:t>n</w:t>
      </w:r>
      <w:r>
        <w:rPr>
          <w:rFonts w:ascii="Calibri" w:eastAsia="Calibri" w:hAnsi="Calibri" w:cs="Calibri"/>
          <w:color w:val="44536A"/>
          <w:spacing w:val="1"/>
        </w:rPr>
        <w:t xml:space="preserve"> </w:t>
      </w:r>
      <w:r>
        <w:rPr>
          <w:rFonts w:ascii="Calibri" w:eastAsia="Calibri" w:hAnsi="Calibri" w:cs="Calibri"/>
          <w:color w:val="44536A"/>
        </w:rPr>
        <w:t>sy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  <w:r>
        <w:rPr>
          <w:rFonts w:ascii="Calibri" w:eastAsia="Calibri" w:hAnsi="Calibri" w:cs="Calibri"/>
          <w:color w:val="44536A"/>
          <w:spacing w:val="2"/>
        </w:rPr>
        <w:t>e</w:t>
      </w:r>
      <w:r>
        <w:rPr>
          <w:rFonts w:ascii="Calibri" w:eastAsia="Calibri" w:hAnsi="Calibri" w:cs="Calibri"/>
          <w:color w:val="44536A"/>
        </w:rPr>
        <w:t>m correction</w:t>
      </w:r>
      <w:r>
        <w:rPr>
          <w:rFonts w:ascii="Calibri" w:eastAsia="Calibri" w:hAnsi="Calibri" w:cs="Calibri"/>
          <w:color w:val="44536A"/>
          <w:spacing w:val="-7"/>
        </w:rPr>
        <w:t xml:space="preserve"> </w:t>
      </w:r>
      <w:r>
        <w:rPr>
          <w:rFonts w:ascii="Calibri" w:eastAsia="Calibri" w:hAnsi="Calibri" w:cs="Calibri"/>
          <w:color w:val="44536A"/>
          <w:spacing w:val="1"/>
        </w:rPr>
        <w:t>r</w:t>
      </w:r>
      <w:r>
        <w:rPr>
          <w:rFonts w:ascii="Calibri" w:eastAsia="Calibri" w:hAnsi="Calibri" w:cs="Calibri"/>
          <w:color w:val="44536A"/>
          <w:spacing w:val="-1"/>
        </w:rPr>
        <w:t>e</w:t>
      </w:r>
      <w:r>
        <w:rPr>
          <w:rFonts w:ascii="Calibri" w:eastAsia="Calibri" w:hAnsi="Calibri" w:cs="Calibri"/>
          <w:color w:val="44536A"/>
          <w:spacing w:val="1"/>
        </w:rPr>
        <w:t>que</w:t>
      </w:r>
      <w:r>
        <w:rPr>
          <w:rFonts w:ascii="Calibri" w:eastAsia="Calibri" w:hAnsi="Calibri" w:cs="Calibri"/>
          <w:color w:val="44536A"/>
          <w:spacing w:val="-1"/>
        </w:rPr>
        <w:t>s</w:t>
      </w:r>
      <w:r>
        <w:rPr>
          <w:rFonts w:ascii="Calibri" w:eastAsia="Calibri" w:hAnsi="Calibri" w:cs="Calibri"/>
          <w:color w:val="44536A"/>
        </w:rPr>
        <w:t>t</w:t>
      </w:r>
    </w:p>
    <w:p w14:paraId="5F056F65" w14:textId="77777777" w:rsidR="00F86180" w:rsidRDefault="00F86180">
      <w:pPr>
        <w:spacing w:before="9" w:line="180" w:lineRule="exact"/>
        <w:rPr>
          <w:sz w:val="19"/>
          <w:szCs w:val="19"/>
        </w:rPr>
      </w:pPr>
    </w:p>
    <w:p w14:paraId="6E8F5359" w14:textId="77777777" w:rsidR="00F86180" w:rsidRDefault="00F86180">
      <w:pPr>
        <w:spacing w:line="200" w:lineRule="exact"/>
      </w:pPr>
    </w:p>
    <w:p w14:paraId="0B7D7F7C" w14:textId="77777777" w:rsidR="00F86180" w:rsidRDefault="00762BBF">
      <w:pPr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313D4F"/>
          <w:sz w:val="18"/>
          <w:szCs w:val="18"/>
        </w:rPr>
        <w:t>Ta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bl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eau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xp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b/>
          <w:color w:val="313D4F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b/>
          <w:color w:val="313D4F"/>
          <w:spacing w:val="2"/>
          <w:sz w:val="18"/>
          <w:szCs w:val="18"/>
        </w:rPr>
        <w:t>n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</w:t>
      </w:r>
    </w:p>
    <w:p w14:paraId="68907F27" w14:textId="77777777" w:rsidR="00F86180" w:rsidRDefault="00F86180">
      <w:pPr>
        <w:spacing w:before="15" w:line="240" w:lineRule="exact"/>
        <w:rPr>
          <w:sz w:val="24"/>
          <w:szCs w:val="24"/>
        </w:rPr>
      </w:pPr>
    </w:p>
    <w:p w14:paraId="0A6AE379" w14:textId="77777777" w:rsidR="00F86180" w:rsidRDefault="00762BBF">
      <w:pPr>
        <w:spacing w:line="259" w:lineRule="auto"/>
        <w:ind w:left="100" w:right="66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re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y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wo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k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g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d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se</w:t>
      </w:r>
      <w:r>
        <w:rPr>
          <w:rFonts w:ascii="Calibri" w:eastAsia="Calibri" w:hAnsi="Calibri" w:cs="Calibri"/>
          <w:color w:val="313D4F"/>
          <w:sz w:val="18"/>
          <w:szCs w:val="18"/>
        </w:rPr>
        <w:t>rv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j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.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to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-D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su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-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Ag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m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'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,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c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nn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sh</w:t>
      </w:r>
      <w:r>
        <w:rPr>
          <w:rFonts w:ascii="Calibri" w:eastAsia="Calibri" w:hAnsi="Calibri" w:cs="Calibri"/>
          <w:color w:val="313D4F"/>
          <w:sz w:val="18"/>
          <w:szCs w:val="18"/>
        </w:rPr>
        <w:t>are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y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fe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ss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al w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kb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k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.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z w:val="18"/>
          <w:szCs w:val="18"/>
        </w:rPr>
        <w:t>ave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is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b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w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wo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kb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oo</w:t>
      </w:r>
      <w:r>
        <w:rPr>
          <w:rFonts w:ascii="Calibri" w:eastAsia="Calibri" w:hAnsi="Calibri" w:cs="Calibri"/>
          <w:color w:val="313D4F"/>
          <w:spacing w:val="-3"/>
          <w:sz w:val="18"/>
          <w:szCs w:val="18"/>
        </w:rPr>
        <w:t>k</w:t>
      </w:r>
      <w:r>
        <w:rPr>
          <w:rFonts w:ascii="Calibri" w:eastAsia="Calibri" w:hAnsi="Calibri" w:cs="Calibri"/>
          <w:color w:val="313D4F"/>
          <w:sz w:val="18"/>
          <w:szCs w:val="18"/>
        </w:rPr>
        <w:t>,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at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equ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t a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f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r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de</w:t>
      </w:r>
      <w:r>
        <w:rPr>
          <w:rFonts w:ascii="Calibri" w:eastAsia="Calibri" w:hAnsi="Calibri" w:cs="Calibri"/>
          <w:color w:val="313D4F"/>
          <w:sz w:val="18"/>
          <w:szCs w:val="18"/>
        </w:rPr>
        <w:t>m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ns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ses</w:t>
      </w:r>
      <w:r>
        <w:rPr>
          <w:rFonts w:ascii="Calibri" w:eastAsia="Calibri" w:hAnsi="Calibri" w:cs="Calibri"/>
          <w:color w:val="313D4F"/>
          <w:sz w:val="18"/>
          <w:szCs w:val="18"/>
        </w:rPr>
        <w:t>.</w:t>
      </w:r>
    </w:p>
    <w:p w14:paraId="41A54670" w14:textId="77777777" w:rsidR="00F86180" w:rsidRDefault="00F86180">
      <w:pPr>
        <w:spacing w:before="18" w:line="220" w:lineRule="exact"/>
        <w:rPr>
          <w:sz w:val="22"/>
          <w:szCs w:val="22"/>
        </w:rPr>
      </w:pPr>
    </w:p>
    <w:p w14:paraId="7C8C1A57" w14:textId="77777777" w:rsidR="00F86180" w:rsidRDefault="00762BBF">
      <w:pPr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 xml:space="preserve">1.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au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m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; </w:t>
      </w:r>
      <w:r>
        <w:rPr>
          <w:rFonts w:ascii="Calibri" w:eastAsia="Calibri" w:hAnsi="Calibri" w:cs="Calibri"/>
          <w:color w:val="0462C1"/>
          <w:spacing w:val="-38"/>
          <w:sz w:val="18"/>
          <w:szCs w:val="18"/>
        </w:rPr>
        <w:t xml:space="preserve"> </w:t>
      </w:r>
      <w:hyperlink r:id="rId15"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://a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un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et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n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?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ag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e_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d=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101</w:t>
        </w:r>
      </w:hyperlink>
    </w:p>
    <w:p w14:paraId="25DB6BC6" w14:textId="77777777" w:rsidR="00F86180" w:rsidRDefault="00762BBF">
      <w:pPr>
        <w:spacing w:before="18"/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F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eat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color w:val="313D4F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es:</w:t>
      </w:r>
      <w:r>
        <w:rPr>
          <w:rFonts w:ascii="Calibri" w:eastAsia="Calibri" w:hAnsi="Calibri" w:cs="Calibri"/>
          <w:b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Que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ry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in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ractive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ty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fi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,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z w:val="18"/>
          <w:szCs w:val="18"/>
        </w:rPr>
        <w:t>ve l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be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ng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,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mail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Fun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w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Dy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amic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co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se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,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x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al</w:t>
      </w:r>
    </w:p>
    <w:p w14:paraId="6DC2619F" w14:textId="77777777" w:rsidR="00F86180" w:rsidRDefault="00762BBF">
      <w:pPr>
        <w:spacing w:before="18"/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>URL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s</w:t>
      </w:r>
    </w:p>
    <w:p w14:paraId="5527F0AB" w14:textId="77777777" w:rsidR="00F86180" w:rsidRDefault="00F86180">
      <w:pPr>
        <w:spacing w:before="13" w:line="240" w:lineRule="exact"/>
        <w:rPr>
          <w:sz w:val="24"/>
          <w:szCs w:val="24"/>
        </w:rPr>
      </w:pPr>
    </w:p>
    <w:p w14:paraId="7848BD23" w14:textId="77777777" w:rsidR="00F86180" w:rsidRDefault="00762BBF">
      <w:pPr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 xml:space="preserve">2.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Po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f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lio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j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 Ma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ag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m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t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mmar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y</w:t>
      </w:r>
      <w:r>
        <w:rPr>
          <w:rFonts w:ascii="Calibri" w:eastAsia="Calibri" w:hAnsi="Calibri" w:cs="Calibri"/>
          <w:color w:val="313D4F"/>
          <w:sz w:val="18"/>
          <w:szCs w:val="18"/>
        </w:rPr>
        <w:t>;</w:t>
      </w:r>
    </w:p>
    <w:p w14:paraId="198CF2EF" w14:textId="77777777" w:rsidR="00F86180" w:rsidRDefault="00762BBF">
      <w:pPr>
        <w:spacing w:before="18"/>
        <w:ind w:left="100"/>
        <w:rPr>
          <w:rFonts w:ascii="Calibri" w:eastAsia="Calibri" w:hAnsi="Calibri" w:cs="Calibri"/>
          <w:sz w:val="18"/>
          <w:szCs w:val="18"/>
        </w:rPr>
      </w:pPr>
      <w:hyperlink r:id="rId16" w:anchor="!/vizhome/Emp_Portfolio_4/EmployeeMargin"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://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.ta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us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ft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w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m/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fi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le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#!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/vi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z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_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_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4/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y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g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in</w:t>
        </w:r>
      </w:hyperlink>
    </w:p>
    <w:p w14:paraId="4F50812E" w14:textId="77777777" w:rsidR="00F86180" w:rsidRDefault="00762BBF">
      <w:pPr>
        <w:spacing w:before="18"/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F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eat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color w:val="313D4F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es:</w:t>
      </w:r>
      <w:r>
        <w:rPr>
          <w:rFonts w:ascii="Calibri" w:eastAsia="Calibri" w:hAnsi="Calibri" w:cs="Calibri"/>
          <w:b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if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rm C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r Pal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te</w:t>
      </w:r>
      <w:r>
        <w:rPr>
          <w:rFonts w:ascii="Calibri" w:eastAsia="Calibri" w:hAnsi="Calibri" w:cs="Calibri"/>
          <w:color w:val="313D4F"/>
          <w:sz w:val="18"/>
          <w:szCs w:val="18"/>
        </w:rPr>
        <w:t>,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z w:val="18"/>
          <w:szCs w:val="18"/>
        </w:rPr>
        <w:t>ram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r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val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(to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ta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nd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wo</w:t>
      </w:r>
      <w:r>
        <w:rPr>
          <w:rFonts w:ascii="Calibri" w:eastAsia="Calibri" w:hAnsi="Calibri" w:cs="Calibri"/>
          <w:color w:val="313D4F"/>
          <w:sz w:val="18"/>
          <w:szCs w:val="18"/>
        </w:rPr>
        <w:t>rk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h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), 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z w:val="18"/>
          <w:szCs w:val="18"/>
        </w:rPr>
        <w:t>ff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t 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f</w:t>
      </w:r>
      <w:r>
        <w:rPr>
          <w:rFonts w:ascii="Calibri" w:eastAsia="Calibri" w:hAnsi="Calibri" w:cs="Calibri"/>
          <w:color w:val="313D4F"/>
          <w:sz w:val="18"/>
          <w:szCs w:val="18"/>
        </w:rPr>
        <w:t>ilt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g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s</w:t>
      </w:r>
    </w:p>
    <w:p w14:paraId="5E78B10E" w14:textId="77777777" w:rsidR="00F86180" w:rsidRDefault="00F86180">
      <w:pPr>
        <w:spacing w:before="16" w:line="240" w:lineRule="exact"/>
        <w:rPr>
          <w:sz w:val="24"/>
          <w:szCs w:val="24"/>
        </w:rPr>
      </w:pPr>
    </w:p>
    <w:p w14:paraId="572D3CC7" w14:textId="77777777" w:rsidR="00F86180" w:rsidRDefault="00762BBF">
      <w:pPr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>3. C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art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k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us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g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color w:val="313D4F"/>
          <w:sz w:val="18"/>
          <w:szCs w:val="18"/>
        </w:rPr>
        <w:t>ara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m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s; </w:t>
      </w:r>
      <w:r>
        <w:rPr>
          <w:rFonts w:ascii="Calibri" w:eastAsia="Calibri" w:hAnsi="Calibri" w:cs="Calibri"/>
          <w:color w:val="0462C1"/>
          <w:spacing w:val="-38"/>
          <w:sz w:val="18"/>
          <w:szCs w:val="18"/>
        </w:rPr>
        <w:t xml:space="preserve"> </w:t>
      </w:r>
      <w:hyperlink r:id="rId17" w:anchor="!/vizhome/PortalDashboard/ChartPicker"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://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ub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.ta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us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ft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w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m/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fi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le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#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!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/vi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z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al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D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s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hb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d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/C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artPi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k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</w:hyperlink>
    </w:p>
    <w:p w14:paraId="7D817E33" w14:textId="77777777" w:rsidR="00F86180" w:rsidRDefault="00762BBF">
      <w:pPr>
        <w:spacing w:before="15"/>
        <w:ind w:left="10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F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eat</w:t>
      </w:r>
      <w:r>
        <w:rPr>
          <w:rFonts w:ascii="Calibri" w:eastAsia="Calibri" w:hAnsi="Calibri" w:cs="Calibri"/>
          <w:b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color w:val="313D4F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color w:val="313D4F"/>
          <w:sz w:val="18"/>
          <w:szCs w:val="18"/>
        </w:rPr>
        <w:t>es:</w:t>
      </w:r>
      <w:r>
        <w:rPr>
          <w:rFonts w:ascii="Calibri" w:eastAsia="Calibri" w:hAnsi="Calibri" w:cs="Calibri"/>
          <w:b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g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p</w:t>
      </w:r>
      <w:r>
        <w:rPr>
          <w:rFonts w:ascii="Calibri" w:eastAsia="Calibri" w:hAnsi="Calibri" w:cs="Calibri"/>
          <w:color w:val="313D4F"/>
          <w:sz w:val="18"/>
          <w:szCs w:val="18"/>
        </w:rPr>
        <w:t>aram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to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 xml:space="preserve"> d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sp</w:t>
      </w:r>
      <w:r>
        <w:rPr>
          <w:rFonts w:ascii="Calibri" w:eastAsia="Calibri" w:hAnsi="Calibri" w:cs="Calibri"/>
          <w:color w:val="313D4F"/>
          <w:sz w:val="18"/>
          <w:szCs w:val="18"/>
        </w:rPr>
        <w:t>lay m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z w:val="18"/>
          <w:szCs w:val="18"/>
        </w:rPr>
        <w:t>arts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s</w:t>
      </w:r>
      <w:r>
        <w:rPr>
          <w:rFonts w:ascii="Calibri" w:eastAsia="Calibri" w:hAnsi="Calibri" w:cs="Calibri"/>
          <w:color w:val="313D4F"/>
          <w:sz w:val="18"/>
          <w:szCs w:val="18"/>
        </w:rPr>
        <w:t>ame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shb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b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u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r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n</w:t>
      </w:r>
    </w:p>
    <w:p w14:paraId="6BD3578C" w14:textId="77777777" w:rsidR="00F86180" w:rsidRDefault="00F86180">
      <w:pPr>
        <w:spacing w:before="15" w:line="240" w:lineRule="exact"/>
        <w:rPr>
          <w:sz w:val="24"/>
          <w:szCs w:val="24"/>
        </w:rPr>
      </w:pPr>
    </w:p>
    <w:p w14:paraId="25D27ACA" w14:textId="77777777" w:rsidR="00F86180" w:rsidRDefault="00762BBF">
      <w:pPr>
        <w:spacing w:line="259" w:lineRule="auto"/>
        <w:ind w:left="100" w:right="84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color w:val="313D4F"/>
          <w:sz w:val="18"/>
          <w:szCs w:val="18"/>
        </w:rPr>
        <w:t>4. 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color w:val="313D4F"/>
          <w:sz w:val="18"/>
          <w:szCs w:val="18"/>
        </w:rPr>
        <w:t>al c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color w:val="313D4F"/>
          <w:sz w:val="18"/>
          <w:szCs w:val="18"/>
        </w:rPr>
        <w:t>art, 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tal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ub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tal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sp</w:t>
      </w:r>
      <w:r>
        <w:rPr>
          <w:rFonts w:ascii="Calibri" w:eastAsia="Calibri" w:hAnsi="Calibri" w:cs="Calibri"/>
          <w:color w:val="313D4F"/>
          <w:sz w:val="18"/>
          <w:szCs w:val="18"/>
        </w:rPr>
        <w:t>la</w:t>
      </w:r>
      <w:r>
        <w:rPr>
          <w:rFonts w:ascii="Calibri" w:eastAsia="Calibri" w:hAnsi="Calibri" w:cs="Calibri"/>
          <w:color w:val="313D4F"/>
          <w:spacing w:val="2"/>
          <w:sz w:val="18"/>
          <w:szCs w:val="18"/>
        </w:rPr>
        <w:t>y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; </w:t>
      </w:r>
      <w:hyperlink r:id="rId18"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://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.ta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us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ft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w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.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m/vi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w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s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/D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alC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kf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rBar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g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/D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u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al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artt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kf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ar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g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ra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gh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?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;: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d=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y&amp;</w:t>
        </w:r>
        <w:r>
          <w:rPr>
            <w:rFonts w:ascii="Calibri" w:eastAsia="Calibri" w:hAnsi="Calibri" w:cs="Calibri"/>
            <w:color w:val="0462C1"/>
            <w:spacing w:val="2"/>
            <w:sz w:val="18"/>
            <w:szCs w:val="18"/>
            <w:u w:val="single" w:color="0462C1"/>
          </w:rPr>
          <w:t>: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d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s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l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ay_</w:t>
        </w:r>
        <w:r>
          <w:rPr>
            <w:rFonts w:ascii="Calibri" w:eastAsia="Calibri" w:hAnsi="Calibri" w:cs="Calibri"/>
            <w:color w:val="0462C1"/>
            <w:spacing w:val="1"/>
            <w:sz w:val="18"/>
            <w:szCs w:val="18"/>
            <w:u w:val="single" w:color="0462C1"/>
          </w:rPr>
          <w:t>co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u</w:t>
        </w:r>
      </w:hyperlink>
      <w:r>
        <w:rPr>
          <w:rFonts w:ascii="Calibri" w:eastAsia="Calibri" w:hAnsi="Calibri" w:cs="Calibri"/>
          <w:color w:val="0462C1"/>
          <w:sz w:val="18"/>
          <w:szCs w:val="18"/>
        </w:rPr>
        <w:t xml:space="preserve"> </w:t>
      </w:r>
      <w:hyperlink r:id="rId19"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n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18"/>
            <w:szCs w:val="18"/>
            <w:u w:val="single" w:color="0462C1"/>
          </w:rPr>
          <w:t>=n</w:t>
        </w:r>
        <w:r>
          <w:rPr>
            <w:rFonts w:ascii="Calibri" w:eastAsia="Calibri" w:hAnsi="Calibri" w:cs="Calibri"/>
            <w:color w:val="0462C1"/>
            <w:sz w:val="18"/>
            <w:szCs w:val="18"/>
            <w:u w:val="single" w:color="0462C1"/>
          </w:rPr>
          <w:t>o</w:t>
        </w:r>
      </w:hyperlink>
    </w:p>
    <w:p w14:paraId="16BD64A3" w14:textId="77777777" w:rsidR="00F86180" w:rsidRDefault="00F86180">
      <w:pPr>
        <w:spacing w:line="200" w:lineRule="exact"/>
      </w:pPr>
    </w:p>
    <w:p w14:paraId="7ACA7F1A" w14:textId="77777777" w:rsidR="00F86180" w:rsidRDefault="00F86180">
      <w:pPr>
        <w:spacing w:before="16" w:line="240" w:lineRule="exact"/>
        <w:rPr>
          <w:sz w:val="24"/>
          <w:szCs w:val="24"/>
        </w:rPr>
      </w:pPr>
    </w:p>
    <w:p w14:paraId="457B09FF" w14:textId="77777777" w:rsidR="00F86180" w:rsidRDefault="00762BBF">
      <w:pPr>
        <w:spacing w:before="20" w:line="259" w:lineRule="auto"/>
        <w:ind w:left="3603" w:right="3134" w:hanging="77"/>
        <w:rPr>
          <w:rFonts w:ascii="Calibri" w:eastAsia="Calibri" w:hAnsi="Calibri" w:cs="Calibri"/>
          <w:sz w:val="18"/>
          <w:szCs w:val="18"/>
        </w:rPr>
      </w:pPr>
      <w:r>
        <w:pict w14:anchorId="21F78625">
          <v:group id="_x0000_s1026" style="position:absolute;left:0;text-align:left;margin-left:1in;margin-top:701.75pt;width:468pt;height:36pt;z-index:-251657216;mso-position-horizontal-relative:page;mso-position-vertical-relative:page" coordorigin="1440,14035" coordsize="9360,720">
            <v:shape id="_x0000_s1027" style="position:absolute;left:1440;top:14035;width:9360;height:720" coordorigin="1440,14035" coordsize="9360,720" path="m1440,14089r,613l1443,14719r11,19l1471,14751r22,4l10747,14755r17,-3l10783,14741r12,-17l10800,14702r,-613l10797,14071r-11,-18l10769,14040r-22,-5l1493,14035r-17,3l1457,14049r-12,18l1440,14089xe" fillcolor="#008b9b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z w:val="18"/>
          <w:szCs w:val="18"/>
        </w:rPr>
        <w:t>a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color w:val="313D4F"/>
          <w:sz w:val="18"/>
          <w:szCs w:val="18"/>
        </w:rPr>
        <w:t>l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au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I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color w:val="313D4F"/>
          <w:sz w:val="18"/>
          <w:szCs w:val="18"/>
        </w:rPr>
        <w:t>t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color w:val="313D4F"/>
          <w:sz w:val="18"/>
          <w:szCs w:val="18"/>
        </w:rPr>
        <w:t>ractive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z w:val="18"/>
          <w:szCs w:val="18"/>
        </w:rPr>
        <w:t>Da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hb</w:t>
      </w:r>
      <w:r>
        <w:rPr>
          <w:rFonts w:ascii="Calibri" w:eastAsia="Calibri" w:hAnsi="Calibri" w:cs="Calibri"/>
          <w:color w:val="313D4F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color w:val="313D4F"/>
          <w:sz w:val="18"/>
          <w:szCs w:val="18"/>
        </w:rPr>
        <w:t>ard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13D4F"/>
          <w:spacing w:val="3"/>
          <w:sz w:val="18"/>
          <w:szCs w:val="18"/>
        </w:rPr>
        <w:t>R</w:t>
      </w:r>
      <w:r>
        <w:rPr>
          <w:rFonts w:ascii="Calibri" w:eastAsia="Calibri" w:hAnsi="Calibri" w:cs="Calibri"/>
          <w:color w:val="313D4F"/>
          <w:spacing w:val="-1"/>
          <w:sz w:val="18"/>
          <w:szCs w:val="18"/>
        </w:rPr>
        <w:t>esu</w:t>
      </w:r>
      <w:r>
        <w:rPr>
          <w:rFonts w:ascii="Calibri" w:eastAsia="Calibri" w:hAnsi="Calibri" w:cs="Calibri"/>
          <w:color w:val="313D4F"/>
          <w:sz w:val="18"/>
          <w:szCs w:val="18"/>
        </w:rPr>
        <w:t xml:space="preserve">me </w:t>
      </w:r>
      <w:hyperlink r:id="rId20"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h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t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tp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://a</w:t>
        </w:r>
        <w:r>
          <w:rPr>
            <w:rFonts w:ascii="Calibri" w:eastAsia="Calibri" w:hAnsi="Calibri" w:cs="Calibri"/>
            <w:color w:val="034890"/>
            <w:spacing w:val="2"/>
            <w:sz w:val="18"/>
            <w:szCs w:val="18"/>
            <w:u w:val="single" w:color="034890"/>
          </w:rPr>
          <w:t>r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une</w:t>
        </w:r>
        <w:r>
          <w:rPr>
            <w:rFonts w:ascii="Calibri" w:eastAsia="Calibri" w:hAnsi="Calibri" w:cs="Calibri"/>
            <w:color w:val="034890"/>
            <w:spacing w:val="2"/>
            <w:sz w:val="18"/>
            <w:szCs w:val="18"/>
            <w:u w:val="single" w:color="034890"/>
          </w:rPr>
          <w:t>t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h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a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n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.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co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m/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?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p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ag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e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_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i</w:t>
        </w:r>
        <w:r>
          <w:rPr>
            <w:rFonts w:ascii="Calibri" w:eastAsia="Calibri" w:hAnsi="Calibri" w:cs="Calibri"/>
            <w:color w:val="034890"/>
            <w:spacing w:val="-1"/>
            <w:sz w:val="18"/>
            <w:szCs w:val="18"/>
            <w:u w:val="single" w:color="034890"/>
          </w:rPr>
          <w:t>d</w:t>
        </w:r>
        <w:r>
          <w:rPr>
            <w:rFonts w:ascii="Calibri" w:eastAsia="Calibri" w:hAnsi="Calibri" w:cs="Calibri"/>
            <w:color w:val="034890"/>
            <w:spacing w:val="1"/>
            <w:sz w:val="18"/>
            <w:szCs w:val="18"/>
            <w:u w:val="single" w:color="034890"/>
          </w:rPr>
          <w:t>=</w:t>
        </w:r>
        <w:r>
          <w:rPr>
            <w:rFonts w:ascii="Calibri" w:eastAsia="Calibri" w:hAnsi="Calibri" w:cs="Calibri"/>
            <w:color w:val="034890"/>
            <w:sz w:val="18"/>
            <w:szCs w:val="18"/>
            <w:u w:val="single" w:color="034890"/>
          </w:rPr>
          <w:t>101</w:t>
        </w:r>
      </w:hyperlink>
    </w:p>
    <w:sectPr w:rsidR="00F86180">
      <w:pgSz w:w="12240" w:h="15840"/>
      <w:pgMar w:top="1580" w:right="1340" w:bottom="280" w:left="1340" w:header="39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C3C3" w14:textId="77777777" w:rsidR="00762BBF" w:rsidRDefault="00762BBF">
      <w:r>
        <w:separator/>
      </w:r>
    </w:p>
  </w:endnote>
  <w:endnote w:type="continuationSeparator" w:id="0">
    <w:p w14:paraId="2C6C7428" w14:textId="77777777" w:rsidR="00762BBF" w:rsidRDefault="0076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CEF2" w14:textId="77777777" w:rsidR="00762BBF" w:rsidRDefault="00762BBF">
      <w:r>
        <w:separator/>
      </w:r>
    </w:p>
  </w:footnote>
  <w:footnote w:type="continuationSeparator" w:id="0">
    <w:p w14:paraId="73432402" w14:textId="77777777" w:rsidR="00762BBF" w:rsidRDefault="0076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1119" w14:textId="484E8239" w:rsidR="00F86180" w:rsidRDefault="00F86180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5009B"/>
    <w:multiLevelType w:val="multilevel"/>
    <w:tmpl w:val="D33E97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180"/>
    <w:rsid w:val="0072463A"/>
    <w:rsid w:val="00762BBF"/>
    <w:rsid w:val="00F8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064E03"/>
  <w15:docId w15:val="{0762F9CC-B19D-46DE-9DD4-E6ADE488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yperlink" Target="http://public.tableausoftware.com/views/DualCharttrickforBargraph/DualCharttrickforbargrapgh?amp;:embed=y&amp;:display_count=n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arunethan.com/" TargetMode="External"/><Relationship Id="rId17" Type="http://schemas.openxmlformats.org/officeDocument/2006/relationships/hyperlink" Target="http://public.tableausoftware.com/profile/" TargetMode="External"/><Relationship Id="rId2" Type="http://schemas.openxmlformats.org/officeDocument/2006/relationships/styles" Target="styles.xml"/><Relationship Id="rId16" Type="http://schemas.openxmlformats.org/officeDocument/2006/relationships/hyperlink" Target="http://public.tableausoftware.com/profile/" TargetMode="External"/><Relationship Id="rId20" Type="http://schemas.openxmlformats.org/officeDocument/2006/relationships/hyperlink" Target="http://arunethan.com/?page_id=1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arunethan.com/?page_id=10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public.tableausoftware.com/views/DualCharttrickforBargraph/DualCharttrickforbargrapgh?amp;:embed=y&amp;:display_count=n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arunethan.com/?page_id=1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1744</Words>
  <Characters>9942</Characters>
  <Application>Microsoft Office Word</Application>
  <DocSecurity>0</DocSecurity>
  <Lines>82</Lines>
  <Paragraphs>23</Paragraphs>
  <ScaleCrop>false</ScaleCrop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2021-06-05T07:53:00Z</dcterms:created>
  <dcterms:modified xsi:type="dcterms:W3CDTF">2021-06-05T07:57:00Z</dcterms:modified>
</cp:coreProperties>
</file>